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ED0C3" w14:textId="79CE6C8F" w:rsidR="00D31420" w:rsidRDefault="00D31420" w:rsidP="006905BE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Theme="minorHAnsi" w:hAnsiTheme="minorHAnsi"/>
          <w:b/>
          <w:sz w:val="22"/>
          <w:szCs w:val="22"/>
        </w:rPr>
      </w:pPr>
      <w:r w:rsidRPr="00A76E47">
        <w:rPr>
          <w:rFonts w:ascii="Calibri" w:hAnsi="Calibri"/>
          <w:b/>
          <w:color w:val="000000"/>
          <w:sz w:val="22"/>
          <w:szCs w:val="22"/>
        </w:rPr>
        <w:t xml:space="preserve">Załącznik nr </w:t>
      </w:r>
      <w:r>
        <w:rPr>
          <w:rFonts w:ascii="Calibri" w:hAnsi="Calibri"/>
          <w:b/>
          <w:color w:val="000000"/>
          <w:sz w:val="22"/>
          <w:szCs w:val="22"/>
        </w:rPr>
        <w:t>2</w:t>
      </w:r>
      <w:r w:rsidRPr="00A76E47">
        <w:rPr>
          <w:rFonts w:ascii="Calibri" w:hAnsi="Calibri"/>
          <w:b/>
          <w:color w:val="000000"/>
          <w:sz w:val="22"/>
          <w:szCs w:val="22"/>
        </w:rPr>
        <w:t xml:space="preserve"> do SWZ</w:t>
      </w:r>
    </w:p>
    <w:p w14:paraId="3A6AE23F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550F07CD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0E50980E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1118E37E" w14:textId="45640FD7" w:rsidR="00D31420" w:rsidRPr="00992E9D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  <w:sz w:val="22"/>
          <w:szCs w:val="22"/>
          <w:u w:val="single"/>
        </w:rPr>
      </w:pPr>
      <w:r w:rsidRPr="00992E9D">
        <w:rPr>
          <w:rFonts w:asciiTheme="minorHAnsi" w:hAnsiTheme="minorHAnsi"/>
          <w:b/>
          <w:sz w:val="22"/>
          <w:szCs w:val="22"/>
        </w:rPr>
        <w:t>FORMULARZ OFERT</w:t>
      </w:r>
      <w:r>
        <w:rPr>
          <w:rFonts w:asciiTheme="minorHAnsi" w:hAnsiTheme="minorHAnsi"/>
          <w:b/>
          <w:sz w:val="22"/>
          <w:szCs w:val="22"/>
        </w:rPr>
        <w:t>OW</w:t>
      </w:r>
      <w:r w:rsidRPr="00992E9D">
        <w:rPr>
          <w:rFonts w:asciiTheme="minorHAnsi" w:hAnsiTheme="minorHAnsi"/>
          <w:b/>
          <w:sz w:val="22"/>
          <w:szCs w:val="22"/>
        </w:rPr>
        <w:t>Y</w:t>
      </w:r>
    </w:p>
    <w:p w14:paraId="02DC0E34" w14:textId="77777777" w:rsidR="00D31420" w:rsidRPr="00992E9D" w:rsidRDefault="00D31420" w:rsidP="00D31420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  <w:sz w:val="22"/>
          <w:szCs w:val="22"/>
        </w:rPr>
      </w:pPr>
      <w:r w:rsidRPr="00992E9D">
        <w:rPr>
          <w:rFonts w:asciiTheme="minorHAnsi" w:hAnsi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208C2C49" w14:textId="378AE025" w:rsidR="00D31420" w:rsidRPr="00F426C8" w:rsidRDefault="00D31420" w:rsidP="00D31420">
      <w:pPr>
        <w:jc w:val="both"/>
        <w:rPr>
          <w:rFonts w:asciiTheme="minorHAnsi" w:hAnsiTheme="minorHAnsi"/>
          <w:bCs/>
          <w:color w:val="000000"/>
          <w:sz w:val="22"/>
          <w:szCs w:val="22"/>
          <w:lang w:eastAsia="pl-PL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UWAGA: 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>interaktywn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„Formularz ofertow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”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udostępnion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przez 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Z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amawiającego na Platformie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br/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e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-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Zamówienia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(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zamieszcz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ony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w podglądzie postępowania w zakładce „Informacje podstawowe”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)</w:t>
      </w:r>
    </w:p>
    <w:p w14:paraId="3C8BB520" w14:textId="77777777" w:rsidR="00D31420" w:rsidRDefault="00D31420" w:rsidP="00D31420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4B041C0B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77B4A0AB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6784B5AE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693AD443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0EDF871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460C252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5F0B9143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59D0B07F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360FED53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C10664A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3C30F641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3D63FF7E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04D637C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73EE564C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971A20A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376219FF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98C2699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20B1A90E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5AAF4006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037FA07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E7F9BD5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08A2A8D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F8F137B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EEB0842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29A8BD1F" w14:textId="3E42190B" w:rsidR="00CB2C92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08C78135" w14:textId="68B4894C" w:rsidR="00A65543" w:rsidRDefault="00A6554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7104078A" w14:textId="42A23EA8" w:rsidR="00A65543" w:rsidRDefault="00A6554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654A80E1" w14:textId="763F2D5F" w:rsidR="00A65543" w:rsidRDefault="00A6554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70BC9C74" w14:textId="0ECB1397" w:rsidR="00A65543" w:rsidRDefault="00A6554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FBB4EAA" w14:textId="77777777" w:rsidR="00A65543" w:rsidRPr="00A76E47" w:rsidRDefault="00A6554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96C0C61" w14:textId="77777777" w:rsidR="00637351" w:rsidRPr="00A76E47" w:rsidRDefault="00637351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673A12A4" w14:textId="77777777" w:rsidR="00D31420" w:rsidRDefault="00D31420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86ED3C4" w14:textId="77777777" w:rsidR="00ED6283" w:rsidRDefault="00ED628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5A9D6391" w14:textId="77777777" w:rsidR="00ED6283" w:rsidRDefault="00ED628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022AFEE6" w14:textId="77777777" w:rsidR="00F315E9" w:rsidRDefault="00F315E9" w:rsidP="00F315E9"/>
    <w:p w14:paraId="30F03C2F" w14:textId="77777777" w:rsidR="00284BEE" w:rsidRDefault="00284BEE" w:rsidP="00F315E9"/>
    <w:p w14:paraId="70300991" w14:textId="77777777" w:rsidR="00284BEE" w:rsidRDefault="00284BEE" w:rsidP="00F315E9"/>
    <w:p w14:paraId="61C70C47" w14:textId="77777777" w:rsidR="00284BEE" w:rsidRDefault="00284BEE" w:rsidP="00F315E9"/>
    <w:p w14:paraId="64C72000" w14:textId="77777777" w:rsidR="006905BE" w:rsidRDefault="006905BE" w:rsidP="00F315E9"/>
    <w:p w14:paraId="075BB2AE" w14:textId="63E2751B" w:rsidR="00520C2B" w:rsidRDefault="00520C2B" w:rsidP="008E0273">
      <w:pPr>
        <w:suppressAutoHyphens w:val="0"/>
        <w:spacing w:line="360" w:lineRule="auto"/>
      </w:pPr>
    </w:p>
    <w:p w14:paraId="452ABB17" w14:textId="77777777" w:rsidR="00435666" w:rsidRDefault="00435666" w:rsidP="008E0273">
      <w:pPr>
        <w:suppressAutoHyphens w:val="0"/>
        <w:spacing w:line="360" w:lineRule="auto"/>
        <w:rPr>
          <w:rFonts w:ascii="Calibri" w:eastAsia="Calibri" w:hAnsi="Calibri" w:cs="Arial"/>
          <w:b/>
          <w:caps/>
          <w:sz w:val="22"/>
          <w:szCs w:val="22"/>
          <w:lang w:eastAsia="en-GB"/>
        </w:rPr>
      </w:pPr>
    </w:p>
    <w:p w14:paraId="383E9751" w14:textId="3A29A7A3" w:rsidR="00573203" w:rsidRPr="0075396A" w:rsidRDefault="00573203" w:rsidP="00573203">
      <w:pPr>
        <w:jc w:val="righ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 xml:space="preserve">Załącznik nr </w:t>
      </w:r>
      <w:r w:rsidR="009D2E11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3</w:t>
      </w: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do S</w:t>
      </w: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543FDF88" w14:textId="77777777" w:rsidR="00573203" w:rsidRPr="00A22DCF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316F4DD5" w14:textId="77777777" w:rsidR="00573203" w:rsidRPr="00A22DCF" w:rsidRDefault="00573203" w:rsidP="0057320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609ADA9" w14:textId="77777777" w:rsidR="00573203" w:rsidRPr="00842991" w:rsidRDefault="00573203" w:rsidP="0057320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57F89A" w14:textId="77777777" w:rsidR="00573203" w:rsidRPr="00262D61" w:rsidRDefault="00573203" w:rsidP="00573203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5E8D502" w14:textId="77777777" w:rsidR="00573203" w:rsidRPr="00A22DCF" w:rsidRDefault="00573203" w:rsidP="0057320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04075E1" w14:textId="77777777" w:rsidR="00573203" w:rsidRPr="00842991" w:rsidRDefault="00573203" w:rsidP="0057320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DDA6CAC" w14:textId="77777777" w:rsidR="00573203" w:rsidRDefault="00573203" w:rsidP="00573203">
      <w:pPr>
        <w:spacing w:after="120" w:line="360" w:lineRule="auto"/>
        <w:rPr>
          <w:rFonts w:ascii="Arial" w:hAnsi="Arial" w:cs="Arial"/>
          <w:b/>
          <w:u w:val="single"/>
        </w:rPr>
      </w:pPr>
    </w:p>
    <w:p w14:paraId="6F87F965" w14:textId="77777777" w:rsidR="00573203" w:rsidRPr="00D9586F" w:rsidRDefault="00573203" w:rsidP="0057320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4E777BB8" w14:textId="77777777" w:rsidR="00573203" w:rsidRPr="00D9586F" w:rsidRDefault="00573203" w:rsidP="0057320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8D22E90" w14:textId="77777777" w:rsidR="00573203" w:rsidRPr="00A22DCF" w:rsidRDefault="00573203" w:rsidP="00573203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125139A9" w14:textId="77777777" w:rsidR="00573203" w:rsidRPr="00A22DCF" w:rsidRDefault="00573203" w:rsidP="00573203">
      <w:pPr>
        <w:jc w:val="both"/>
        <w:rPr>
          <w:rFonts w:ascii="Arial" w:hAnsi="Arial" w:cs="Arial"/>
          <w:sz w:val="21"/>
          <w:szCs w:val="21"/>
        </w:rPr>
      </w:pPr>
    </w:p>
    <w:p w14:paraId="511DB8B9" w14:textId="717FE819" w:rsidR="00573203" w:rsidRPr="009D2E11" w:rsidRDefault="00573203" w:rsidP="009D2E11">
      <w:pPr>
        <w:jc w:val="both"/>
        <w:rPr>
          <w:rFonts w:asciiTheme="minorHAnsi" w:hAnsiTheme="minorHAnsi"/>
          <w:b/>
          <w:i/>
          <w:iCs/>
          <w:sz w:val="26"/>
          <w:szCs w:val="26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r w:rsidR="00284BEE" w:rsidRPr="00284BEE">
        <w:rPr>
          <w:rFonts w:asciiTheme="minorHAnsi" w:hAnsiTheme="minorHAnsi"/>
          <w:b/>
          <w:i/>
          <w:iCs/>
          <w:lang w:eastAsia="pl-PL"/>
        </w:rPr>
        <w:t>Modernizacja oświetlenia ulicznego na terenie gminy Sośnie</w:t>
      </w:r>
      <w:r w:rsidRPr="00914E2F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A46CF8">
        <w:rPr>
          <w:rFonts w:ascii="Arial" w:hAnsi="Arial" w:cs="Arial"/>
          <w:sz w:val="21"/>
          <w:szCs w:val="21"/>
        </w:rPr>
        <w:t xml:space="preserve">Oświetlenie Uliczne </w:t>
      </w:r>
      <w:r w:rsidR="00284BEE">
        <w:rPr>
          <w:rFonts w:ascii="Arial" w:hAnsi="Arial" w:cs="Arial"/>
          <w:sz w:val="21"/>
          <w:szCs w:val="21"/>
        </w:rPr>
        <w:br/>
      </w:r>
      <w:r w:rsidRPr="00A46CF8">
        <w:rPr>
          <w:rFonts w:ascii="Arial" w:hAnsi="Arial" w:cs="Arial"/>
          <w:sz w:val="21"/>
          <w:szCs w:val="21"/>
        </w:rPr>
        <w:t>i Drogowe sp. z o.o.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C44711D" w14:textId="77777777" w:rsidR="00573203" w:rsidRPr="006B52C5" w:rsidRDefault="00573203" w:rsidP="00573203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68B4528E" w14:textId="77777777" w:rsidR="00573203" w:rsidRPr="001448FB" w:rsidRDefault="00573203" w:rsidP="00573203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8CFF683" w14:textId="77777777" w:rsidR="00573203" w:rsidRPr="009D2E11" w:rsidRDefault="00573203" w:rsidP="009D2E11">
      <w:pPr>
        <w:spacing w:line="360" w:lineRule="auto"/>
        <w:jc w:val="both"/>
        <w:rPr>
          <w:rFonts w:ascii="Arial" w:hAnsi="Arial" w:cs="Arial"/>
        </w:rPr>
      </w:pPr>
    </w:p>
    <w:p w14:paraId="0D30F322" w14:textId="77777777" w:rsidR="00573203" w:rsidRDefault="00573203" w:rsidP="00573203">
      <w:pPr>
        <w:pStyle w:val="Akapitzlist"/>
        <w:numPr>
          <w:ilvl w:val="0"/>
          <w:numId w:val="133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</w:r>
      <w:r w:rsidRPr="003D3D55">
        <w:rPr>
          <w:rFonts w:ascii="Arial" w:hAnsi="Arial" w:cs="Arial"/>
          <w:b/>
          <w:bCs/>
          <w:sz w:val="21"/>
          <w:szCs w:val="21"/>
        </w:rPr>
        <w:t>art. 108 ust. 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9EC1647" w14:textId="77777777" w:rsidR="00573203" w:rsidRPr="008660AF" w:rsidRDefault="00573203" w:rsidP="00573203">
      <w:pPr>
        <w:pStyle w:val="Akapitzlist"/>
        <w:numPr>
          <w:ilvl w:val="0"/>
          <w:numId w:val="133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660AF">
        <w:rPr>
          <w:rFonts w:ascii="Arial" w:hAnsi="Arial" w:cs="Arial"/>
          <w:sz w:val="21"/>
          <w:szCs w:val="21"/>
        </w:rPr>
        <w:br/>
      </w:r>
      <w:r w:rsidRPr="008660AF">
        <w:rPr>
          <w:rFonts w:ascii="Arial" w:hAnsi="Arial" w:cs="Arial"/>
          <w:b/>
          <w:bCs/>
          <w:sz w:val="21"/>
          <w:szCs w:val="21"/>
        </w:rPr>
        <w:t>art. 109 ust. 1 pkt 4, 5, 7</w:t>
      </w:r>
      <w:r w:rsidRPr="008660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16"/>
          <w:szCs w:val="16"/>
        </w:rPr>
        <w:t>.</w:t>
      </w:r>
    </w:p>
    <w:p w14:paraId="611F5ABD" w14:textId="77777777" w:rsidR="00573203" w:rsidRPr="00A46CF8" w:rsidRDefault="00573203" w:rsidP="00573203">
      <w:pPr>
        <w:pStyle w:val="Akapitzlist"/>
        <w:numPr>
          <w:ilvl w:val="0"/>
          <w:numId w:val="133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4, 5, 7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</w:t>
      </w:r>
      <w:r>
        <w:rPr>
          <w:rFonts w:ascii="Arial" w:hAnsi="Arial" w:cs="Arial"/>
          <w:sz w:val="21"/>
          <w:szCs w:val="21"/>
        </w:rPr>
        <w:t>…</w:t>
      </w:r>
    </w:p>
    <w:p w14:paraId="22F1A312" w14:textId="77777777" w:rsidR="00573203" w:rsidRPr="003E60F6" w:rsidRDefault="00573203" w:rsidP="00573203">
      <w:pPr>
        <w:pStyle w:val="NormalnyWeb"/>
        <w:numPr>
          <w:ilvl w:val="0"/>
          <w:numId w:val="133"/>
        </w:numPr>
        <w:spacing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166864">
        <w:rPr>
          <w:rFonts w:ascii="Arial" w:hAnsi="Arial" w:cs="Arial"/>
          <w:b/>
          <w:bCs/>
          <w:sz w:val="21"/>
          <w:szCs w:val="21"/>
        </w:rPr>
        <w:t>art.  7 ust. 1</w:t>
      </w:r>
      <w:r w:rsidRPr="003F3B00">
        <w:rPr>
          <w:rFonts w:ascii="Arial" w:hAnsi="Arial" w:cs="Arial"/>
          <w:sz w:val="21"/>
          <w:szCs w:val="21"/>
        </w:rPr>
        <w:t xml:space="preserve">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B09ACC0" w14:textId="77777777" w:rsidR="00573203" w:rsidRPr="00E31C06" w:rsidRDefault="00573203" w:rsidP="0057320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2D3518F8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90BA60D" w14:textId="77777777" w:rsidR="00573203" w:rsidRPr="00706D8B" w:rsidRDefault="00573203" w:rsidP="00573203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EEE3741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>
        <w:rPr>
          <w:rFonts w:ascii="Arial" w:hAnsi="Arial" w:cs="Arial"/>
          <w:sz w:val="21"/>
          <w:szCs w:val="21"/>
        </w:rPr>
        <w:t xml:space="preserve"> 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5F2A0D">
        <w:rPr>
          <w:rFonts w:ascii="Arial" w:hAnsi="Arial" w:cs="Arial"/>
          <w:i/>
          <w:sz w:val="14"/>
          <w:szCs w:val="14"/>
        </w:rPr>
        <w:t>(wskazać dokument i właściwą jednostkę redakcyjną dokumentu,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13CAC675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52C2422" w14:textId="77777777" w:rsidR="00573203" w:rsidRPr="00E24AD0" w:rsidRDefault="00573203" w:rsidP="00573203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69731DF1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00508E7B" w14:textId="77777777" w:rsidR="00573203" w:rsidRPr="00CF09B7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2D76B5B0" w14:textId="77777777" w:rsidR="00573203" w:rsidRPr="004D7E48" w:rsidRDefault="00573203" w:rsidP="0057320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E24F2D6" w14:textId="77777777" w:rsidR="00573203" w:rsidRPr="00B15FD3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A84D210" w14:textId="77777777" w:rsidR="00573203" w:rsidRDefault="00573203" w:rsidP="0057320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</w:p>
    <w:p w14:paraId="447B6CE1" w14:textId="77777777" w:rsidR="00573203" w:rsidRDefault="00573203" w:rsidP="0057320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0FB1BB48" w14:textId="4154714C" w:rsidR="009D2E11" w:rsidRPr="009D2E11" w:rsidRDefault="00573203" w:rsidP="009D2E1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64E1601" w14:textId="47732288" w:rsidR="00573203" w:rsidRPr="00190D6E" w:rsidRDefault="00573203" w:rsidP="0057320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CAED357" w14:textId="77777777" w:rsidR="00573203" w:rsidRPr="001D3A19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59EEAC89" w14:textId="77777777" w:rsidR="00573203" w:rsidRDefault="00573203" w:rsidP="00573203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45DEE65" w14:textId="77777777" w:rsidR="00573203" w:rsidRPr="002E0E61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28F5E61" w14:textId="77777777" w:rsidR="00573203" w:rsidRPr="00AA336E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1245FDE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B7E9D12" w14:textId="77777777" w:rsidR="00573203" w:rsidRPr="00AA336E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35C71B7" w14:textId="77777777" w:rsidR="00573203" w:rsidRPr="00A22DCF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C833978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1408F14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4BDCDFB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093D63F" w14:textId="77777777" w:rsidR="00573203" w:rsidRPr="00520F90" w:rsidRDefault="00573203" w:rsidP="0057320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28F1457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60C2532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BBC6F07" w14:textId="77777777" w:rsidR="00573203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CAB7B58" w14:textId="77777777" w:rsidR="009D2E11" w:rsidRDefault="009D2E11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26FC169E" w14:textId="77777777" w:rsidR="00573203" w:rsidRDefault="00573203" w:rsidP="00573203">
      <w:pPr>
        <w:rPr>
          <w:rFonts w:ascii="Arial" w:hAnsi="Arial" w:cs="Arial"/>
          <w:b/>
          <w:sz w:val="21"/>
          <w:szCs w:val="21"/>
        </w:rPr>
      </w:pPr>
      <w:r w:rsidRPr="0094531D">
        <w:rPr>
          <w:rFonts w:ascii="Arial" w:hAnsi="Arial" w:cs="Arial"/>
          <w:b/>
          <w:bCs/>
          <w:sz w:val="16"/>
          <w:szCs w:val="16"/>
          <w:u w:val="single"/>
          <w:lang w:eastAsia="pl-PL"/>
        </w:rPr>
        <w:t>UWAGA:</w:t>
      </w:r>
      <w:r w:rsidRPr="004F170A">
        <w:rPr>
          <w:rFonts w:ascii="Arial" w:hAnsi="Arial" w:cs="Arial"/>
          <w:sz w:val="16"/>
          <w:szCs w:val="16"/>
          <w:u w:val="single"/>
          <w:lang w:eastAsia="pl-PL"/>
        </w:rPr>
        <w:t xml:space="preserve"> </w:t>
      </w:r>
      <w:r w:rsidRPr="00F35BCF">
        <w:rPr>
          <w:rFonts w:ascii="Arial" w:hAnsi="Arial" w:cs="Arial"/>
          <w:sz w:val="16"/>
          <w:szCs w:val="16"/>
          <w:u w:val="single"/>
          <w:lang w:eastAsia="pl-PL"/>
        </w:rPr>
        <w:t>W przypadku wspólnego ubiegania się o zamówienie przez Wykonawców, niniejsze oświadczenie składa każdy z wykonawców</w:t>
      </w:r>
    </w:p>
    <w:p w14:paraId="2FFC7248" w14:textId="77777777" w:rsidR="00573203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2B9078E" w14:textId="77777777" w:rsidR="00573203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BCCE047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121A7F0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929138C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6D87CC5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294BBB89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1DE54E6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7F4E039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D33FD9E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3452543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B9EF386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29862737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4D741118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37642F0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D80B2F2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2C3908AC" w14:textId="77777777" w:rsidR="00284BEE" w:rsidRDefault="00284BEE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F638C6F" w14:textId="2A375F32" w:rsidR="00573203" w:rsidRPr="00A22DCF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790F3A7E" w14:textId="77777777" w:rsidR="00573203" w:rsidRPr="00A22DCF" w:rsidRDefault="00573203" w:rsidP="0057320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843DF25" w14:textId="77777777" w:rsidR="00573203" w:rsidRPr="00842991" w:rsidRDefault="00573203" w:rsidP="0057320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ED47385" w14:textId="77777777" w:rsidR="00573203" w:rsidRPr="00262D61" w:rsidRDefault="00573203" w:rsidP="00573203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760906D" w14:textId="77777777" w:rsidR="00573203" w:rsidRPr="00A22DCF" w:rsidRDefault="00573203" w:rsidP="0057320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E91A101" w14:textId="77777777" w:rsidR="00573203" w:rsidRPr="00842991" w:rsidRDefault="00573203" w:rsidP="0057320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3DA837F" w14:textId="77777777" w:rsidR="00573203" w:rsidRPr="00A22DCF" w:rsidRDefault="00573203" w:rsidP="00573203">
      <w:pPr>
        <w:rPr>
          <w:rFonts w:ascii="Arial" w:hAnsi="Arial" w:cs="Arial"/>
          <w:sz w:val="21"/>
          <w:szCs w:val="21"/>
        </w:rPr>
      </w:pPr>
    </w:p>
    <w:p w14:paraId="30F37AB3" w14:textId="77777777" w:rsidR="00573203" w:rsidRDefault="00573203" w:rsidP="0057320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podmiotu udostępniającego zasoby </w:t>
      </w:r>
      <w:r w:rsidRPr="00A15DFD">
        <w:rPr>
          <w:rFonts w:ascii="Arial" w:hAnsi="Arial" w:cs="Arial"/>
          <w:bCs/>
          <w:i/>
          <w:iCs/>
          <w:sz w:val="20"/>
          <w:szCs w:val="20"/>
          <w:u w:val="single"/>
        </w:rPr>
        <w:t>(jeżeli dotyczy)</w:t>
      </w:r>
    </w:p>
    <w:p w14:paraId="07B6FD85" w14:textId="77777777" w:rsidR="00573203" w:rsidRPr="0059454A" w:rsidRDefault="00573203" w:rsidP="0057320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2289EA7" w14:textId="77777777" w:rsidR="00573203" w:rsidRDefault="00573203" w:rsidP="00573203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B5B1D26" w14:textId="77777777" w:rsidR="00573203" w:rsidRDefault="00573203" w:rsidP="00573203">
      <w:pPr>
        <w:jc w:val="both"/>
        <w:rPr>
          <w:rFonts w:ascii="Arial" w:hAnsi="Arial" w:cs="Arial"/>
          <w:sz w:val="21"/>
          <w:szCs w:val="21"/>
        </w:rPr>
      </w:pPr>
    </w:p>
    <w:p w14:paraId="317A024A" w14:textId="77777777" w:rsidR="00573203" w:rsidRPr="00A22DCF" w:rsidRDefault="00573203" w:rsidP="00573203">
      <w:pPr>
        <w:jc w:val="both"/>
        <w:rPr>
          <w:rFonts w:ascii="Arial" w:hAnsi="Arial" w:cs="Arial"/>
          <w:sz w:val="21"/>
          <w:szCs w:val="21"/>
        </w:rPr>
      </w:pPr>
    </w:p>
    <w:p w14:paraId="30B68F4D" w14:textId="25081552" w:rsidR="00573203" w:rsidRPr="009D2E11" w:rsidRDefault="00573203" w:rsidP="009D2E11">
      <w:pPr>
        <w:jc w:val="both"/>
        <w:rPr>
          <w:rFonts w:asciiTheme="minorHAnsi" w:hAnsiTheme="minorHAnsi"/>
          <w:b/>
          <w:i/>
          <w:iCs/>
          <w:sz w:val="26"/>
          <w:szCs w:val="26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r w:rsidR="00284BEE" w:rsidRPr="00284BEE">
        <w:rPr>
          <w:rFonts w:asciiTheme="minorHAnsi" w:hAnsiTheme="minorHAnsi"/>
          <w:b/>
          <w:i/>
          <w:iCs/>
          <w:lang w:eastAsia="pl-PL"/>
        </w:rPr>
        <w:t>Modernizacja oświetlenia ulicznego na terenie gminy Sośnie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Oświetlenie Uliczne </w:t>
      </w:r>
      <w:r w:rsidR="00284BEE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i Drogowe sp. z o.o.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6A43C36" w14:textId="77777777" w:rsidR="00573203" w:rsidRPr="006B52C5" w:rsidRDefault="00573203" w:rsidP="00573203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45A6C925" w14:textId="77777777" w:rsidR="00573203" w:rsidRPr="001563C8" w:rsidRDefault="00573203" w:rsidP="00573203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A7F6F01" w14:textId="77777777" w:rsidR="00573203" w:rsidRPr="004B00A9" w:rsidRDefault="00573203" w:rsidP="00573203">
      <w:pPr>
        <w:pStyle w:val="Akapitzlist"/>
        <w:numPr>
          <w:ilvl w:val="0"/>
          <w:numId w:val="134"/>
        </w:numPr>
        <w:suppressAutoHyphens w:val="0"/>
        <w:spacing w:before="12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29358E">
        <w:rPr>
          <w:rFonts w:ascii="Arial" w:hAnsi="Arial" w:cs="Arial"/>
          <w:b/>
          <w:bCs/>
          <w:sz w:val="21"/>
          <w:szCs w:val="21"/>
        </w:rPr>
        <w:t xml:space="preserve">art. 108 ust 1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75D235AD" w14:textId="77777777" w:rsidR="00573203" w:rsidRPr="008660AF" w:rsidRDefault="00573203" w:rsidP="00573203">
      <w:pPr>
        <w:pStyle w:val="Akapitzlist"/>
        <w:numPr>
          <w:ilvl w:val="0"/>
          <w:numId w:val="134"/>
        </w:num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8660AF">
        <w:rPr>
          <w:rFonts w:ascii="Arial" w:hAnsi="Arial" w:cs="Arial"/>
          <w:b/>
          <w:bCs/>
          <w:sz w:val="21"/>
          <w:szCs w:val="21"/>
        </w:rPr>
        <w:t>art. 109 ust. 1</w:t>
      </w:r>
      <w:r w:rsidRPr="008660AF">
        <w:rPr>
          <w:rFonts w:ascii="Arial" w:hAnsi="Arial" w:cs="Arial"/>
          <w:sz w:val="21"/>
          <w:szCs w:val="21"/>
        </w:rPr>
        <w:t xml:space="preserve"> </w:t>
      </w:r>
      <w:r w:rsidRPr="008660AF">
        <w:rPr>
          <w:rFonts w:ascii="Arial" w:hAnsi="Arial" w:cs="Arial"/>
          <w:b/>
          <w:bCs/>
          <w:sz w:val="21"/>
          <w:szCs w:val="21"/>
        </w:rPr>
        <w:t>pkt 4, 5, 7</w:t>
      </w:r>
      <w:r w:rsidRPr="008660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20"/>
          <w:szCs w:val="20"/>
        </w:rPr>
        <w:t>.</w:t>
      </w:r>
    </w:p>
    <w:p w14:paraId="1C623685" w14:textId="77777777" w:rsidR="00573203" w:rsidRPr="00090246" w:rsidRDefault="00573203" w:rsidP="00573203">
      <w:pPr>
        <w:pStyle w:val="NormalnyWeb"/>
        <w:numPr>
          <w:ilvl w:val="0"/>
          <w:numId w:val="134"/>
        </w:numPr>
        <w:spacing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</w:t>
      </w:r>
      <w:r w:rsidRPr="00166864">
        <w:rPr>
          <w:rFonts w:ascii="Arial" w:hAnsi="Arial" w:cs="Arial"/>
          <w:b/>
          <w:bCs/>
          <w:color w:val="000000" w:themeColor="text1"/>
          <w:sz w:val="21"/>
          <w:szCs w:val="21"/>
        </w:rPr>
        <w:t>art.  7 ust. 1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ustawy 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7ED24BC7" w14:textId="77777777" w:rsidR="00573203" w:rsidRPr="00E44F37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4B20BB9" w14:textId="77777777" w:rsidR="00573203" w:rsidRPr="008B2F45" w:rsidRDefault="00573203" w:rsidP="0057320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 w:rsidRPr="00EE1FBF">
        <w:rPr>
          <w:rFonts w:ascii="Arial" w:hAnsi="Arial" w:cs="Arial"/>
          <w:i/>
          <w:sz w:val="16"/>
          <w:szCs w:val="16"/>
        </w:rPr>
        <w:t xml:space="preserve"> 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 zakresie: ………………………</w:t>
      </w:r>
      <w:r>
        <w:rPr>
          <w:rFonts w:ascii="Arial" w:hAnsi="Arial" w:cs="Arial"/>
          <w:sz w:val="21"/>
          <w:szCs w:val="21"/>
        </w:rPr>
        <w:t>….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3A27F2C0" w14:textId="77777777" w:rsidR="00573203" w:rsidRPr="00190D6E" w:rsidRDefault="00573203" w:rsidP="0057320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9987F40" w14:textId="77777777" w:rsidR="00573203" w:rsidRPr="00E44F37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A56895F" w14:textId="77777777" w:rsidR="00573203" w:rsidRDefault="00573203" w:rsidP="00573203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4E0FA85" w14:textId="77777777" w:rsidR="00573203" w:rsidRPr="00E44F37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F7A792" w14:textId="77777777" w:rsidR="00573203" w:rsidRPr="00AA336E" w:rsidRDefault="00573203" w:rsidP="0057320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8E44B0F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92028B6" w14:textId="77777777" w:rsidR="00573203" w:rsidRPr="00AA336E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1C692AE" w14:textId="77777777" w:rsidR="00573203" w:rsidRPr="00A22DCF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9F5D867" w14:textId="77777777" w:rsidR="00573203" w:rsidRPr="00AA336E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77BD44A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48BF1CC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7C813EC" w14:textId="77777777" w:rsidR="00573203" w:rsidRPr="00A345E9" w:rsidRDefault="00573203" w:rsidP="0057320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11B12578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3F7332D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4D73233B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43152DD" w14:textId="77777777" w:rsidR="00573203" w:rsidRDefault="00573203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0B941CD4" w14:textId="77777777" w:rsidR="009D2E11" w:rsidRDefault="009D2E11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6344BAA1" w14:textId="77777777" w:rsidR="00573203" w:rsidRDefault="00573203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5F757E28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732C32F2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251D0FB8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3E556CB2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6964C09B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37A3DD93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3207920A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5CA5F1DF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6951299B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09964544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4DBED9A3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59CF0422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72FFD512" w14:textId="77777777" w:rsidR="00284BEE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5709D891" w14:textId="77777777" w:rsidR="00284BEE" w:rsidRPr="008660AF" w:rsidRDefault="00284BEE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5EB8A43A" w14:textId="05EFE161" w:rsidR="00573203" w:rsidRPr="00275EB7" w:rsidRDefault="00573203" w:rsidP="00573203">
      <w:pPr>
        <w:pStyle w:val="Nagwektabeli"/>
        <w:suppressLineNumbers w:val="0"/>
        <w:jc w:val="right"/>
        <w:rPr>
          <w:rFonts w:asciiTheme="minorHAnsi" w:hAnsiTheme="minorHAnsi"/>
          <w:sz w:val="22"/>
          <w:szCs w:val="22"/>
          <w:u w:val="single"/>
        </w:rPr>
      </w:pPr>
      <w:r>
        <w:rPr>
          <w:rFonts w:asciiTheme="minorHAnsi" w:hAnsiTheme="minorHAnsi"/>
          <w:sz w:val="22"/>
          <w:szCs w:val="22"/>
          <w:u w:val="single"/>
          <w:lang w:eastAsia="en-US"/>
        </w:rPr>
        <w:lastRenderedPageBreak/>
        <w:t xml:space="preserve">Załącznik nr </w:t>
      </w:r>
      <w:r w:rsidR="009D2E11">
        <w:rPr>
          <w:rFonts w:asciiTheme="minorHAnsi" w:hAnsiTheme="minorHAnsi"/>
          <w:sz w:val="22"/>
          <w:szCs w:val="22"/>
          <w:u w:val="single"/>
          <w:lang w:eastAsia="en-US"/>
        </w:rPr>
        <w:t>4</w:t>
      </w:r>
      <w:r>
        <w:rPr>
          <w:rFonts w:asciiTheme="minorHAnsi" w:hAnsiTheme="minorHAnsi"/>
          <w:sz w:val="22"/>
          <w:szCs w:val="22"/>
          <w:u w:val="single"/>
          <w:lang w:eastAsia="en-US"/>
        </w:rPr>
        <w:t xml:space="preserve"> do S</w:t>
      </w:r>
      <w:r w:rsidRPr="00275EB7">
        <w:rPr>
          <w:rFonts w:asciiTheme="minorHAnsi" w:hAnsiTheme="minorHAnsi"/>
          <w:sz w:val="22"/>
          <w:szCs w:val="22"/>
          <w:u w:val="single"/>
          <w:lang w:eastAsia="en-US"/>
        </w:rPr>
        <w:t>WZ</w:t>
      </w:r>
    </w:p>
    <w:p w14:paraId="6C813AEE" w14:textId="77777777" w:rsidR="00573203" w:rsidRPr="00992E9D" w:rsidRDefault="00573203" w:rsidP="00573203">
      <w:pPr>
        <w:pStyle w:val="Nagwektabeli"/>
        <w:suppressLineNumbers w:val="0"/>
        <w:jc w:val="left"/>
        <w:rPr>
          <w:rFonts w:asciiTheme="minorHAnsi" w:hAnsiTheme="minorHAnsi"/>
          <w:sz w:val="22"/>
          <w:szCs w:val="22"/>
        </w:rPr>
      </w:pPr>
    </w:p>
    <w:p w14:paraId="34BEB1F3" w14:textId="77777777" w:rsidR="00573203" w:rsidRDefault="00573203" w:rsidP="00573203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WYKAZ OSÓB</w:t>
      </w:r>
      <w:r w:rsidRPr="00BD315A">
        <w:rPr>
          <w:rFonts w:asciiTheme="minorHAnsi" w:hAnsiTheme="minorHAnsi"/>
          <w:sz w:val="22"/>
          <w:szCs w:val="22"/>
        </w:rPr>
        <w:t xml:space="preserve"> </w:t>
      </w:r>
    </w:p>
    <w:p w14:paraId="12BD89ED" w14:textId="77777777" w:rsidR="00573203" w:rsidRPr="00A0185C" w:rsidRDefault="00573203" w:rsidP="00573203">
      <w:pPr>
        <w:pStyle w:val="Nagwektabeli"/>
        <w:suppressLineNumbers w:val="0"/>
        <w:rPr>
          <w:rFonts w:asciiTheme="minorHAnsi" w:hAnsiTheme="minorHAnsi"/>
          <w:b w:val="0"/>
          <w:sz w:val="22"/>
          <w:szCs w:val="22"/>
          <w:u w:val="single"/>
        </w:rPr>
      </w:pPr>
      <w:r w:rsidRPr="00A0185C">
        <w:rPr>
          <w:rFonts w:asciiTheme="minorHAnsi" w:hAnsiTheme="minorHAnsi"/>
          <w:b w:val="0"/>
          <w:sz w:val="22"/>
          <w:szCs w:val="22"/>
          <w:u w:val="single"/>
        </w:rPr>
        <w:t>spełniających warunki, o których mowa w rozdziale V ust 1 pkt 2.4) lit. a) SWZ</w:t>
      </w:r>
    </w:p>
    <w:p w14:paraId="0C6109FD" w14:textId="77777777" w:rsidR="00573203" w:rsidRPr="00992E9D" w:rsidRDefault="00573203" w:rsidP="00573203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</w:p>
    <w:p w14:paraId="01C8EDEE" w14:textId="4CD0FE2F" w:rsidR="00573203" w:rsidRPr="00992E9D" w:rsidRDefault="00573203" w:rsidP="00573203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45C6DB9" w14:textId="77777777" w:rsidR="00573203" w:rsidRDefault="00573203" w:rsidP="00573203">
      <w:pPr>
        <w:tabs>
          <w:tab w:val="left" w:pos="4320"/>
        </w:tabs>
        <w:suppressAutoHyphens w:val="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</w:p>
    <w:p w14:paraId="38EA16C5" w14:textId="77777777" w:rsidR="00573203" w:rsidRPr="00AD5C2B" w:rsidRDefault="00573203" w:rsidP="00573203">
      <w:pPr>
        <w:tabs>
          <w:tab w:val="left" w:pos="4320"/>
        </w:tabs>
        <w:suppressAutoHyphens w:val="0"/>
        <w:jc w:val="both"/>
        <w:rPr>
          <w:rFonts w:asciiTheme="minorHAnsi" w:hAnsiTheme="minorHAnsi"/>
          <w:iCs/>
          <w:sz w:val="22"/>
          <w:szCs w:val="22"/>
          <w:lang w:eastAsia="pl-PL"/>
        </w:rPr>
      </w:pPr>
      <w:r w:rsidRPr="00AD5C2B">
        <w:rPr>
          <w:rFonts w:asciiTheme="minorHAnsi" w:hAnsiTheme="minorHAnsi"/>
          <w:iCs/>
          <w:sz w:val="22"/>
          <w:szCs w:val="22"/>
          <w:lang w:eastAsia="pl-PL"/>
        </w:rPr>
        <w:t>Oświadczam/y, że przy realizacji przedmiotowego zamówienia będą uczestniczyć niżej wymienione osoby:</w:t>
      </w:r>
    </w:p>
    <w:p w14:paraId="077855C4" w14:textId="77777777" w:rsidR="00573203" w:rsidRPr="00992E9D" w:rsidRDefault="00573203" w:rsidP="00573203">
      <w:pPr>
        <w:tabs>
          <w:tab w:val="left" w:pos="4320"/>
        </w:tabs>
        <w:suppressAutoHyphens w:val="0"/>
        <w:rPr>
          <w:rFonts w:asciiTheme="minorHAnsi" w:hAnsiTheme="minorHAnsi"/>
          <w:i/>
          <w:iCs/>
          <w:sz w:val="22"/>
          <w:szCs w:val="22"/>
          <w:lang w:eastAsia="pl-PL"/>
        </w:rPr>
      </w:pP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7"/>
        <w:gridCol w:w="4687"/>
        <w:gridCol w:w="2410"/>
      </w:tblGrid>
      <w:tr w:rsidR="00573203" w:rsidRPr="00992E9D" w14:paraId="0F6408C9" w14:textId="77777777" w:rsidTr="006008F8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EFDA5" w14:textId="77777777" w:rsidR="00573203" w:rsidRPr="00E52A14" w:rsidRDefault="00573203" w:rsidP="006008F8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Imię i nazwisko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¹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D57AAE" w14:textId="77777777" w:rsidR="00573203" w:rsidRPr="00E52A14" w:rsidRDefault="00573203" w:rsidP="006008F8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>Funkcja w realizacji 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059F4" w14:textId="77777777" w:rsidR="00573203" w:rsidRPr="00E52A14" w:rsidRDefault="00573203" w:rsidP="006008F8">
            <w:pPr>
              <w:snapToGrid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Informacja o podstawie dysponowania osobą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²</w:t>
            </w:r>
          </w:p>
          <w:p w14:paraId="241798F8" w14:textId="77777777" w:rsidR="00573203" w:rsidRPr="00E52A14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  <w:lang w:eastAsia="pl-PL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(w przypadku udostepnienia</w:t>
            </w:r>
          </w:p>
          <w:p w14:paraId="385425D4" w14:textId="77777777" w:rsidR="00573203" w:rsidRPr="00E52A14" w:rsidRDefault="00573203" w:rsidP="006008F8">
            <w:pPr>
              <w:snapToGrid w:val="0"/>
              <w:jc w:val="center"/>
              <w:rPr>
                <w:rFonts w:asciiTheme="minorHAnsi" w:hAnsiTheme="minorHAnsi"/>
                <w:b/>
                <w:i/>
                <w:sz w:val="16"/>
                <w:szCs w:val="16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podać nazwę podmiotu)</w:t>
            </w:r>
          </w:p>
          <w:p w14:paraId="0F3C17A7" w14:textId="77777777" w:rsidR="00573203" w:rsidRPr="00E52A14" w:rsidRDefault="00573203" w:rsidP="006008F8">
            <w:pPr>
              <w:pStyle w:val="Nagwek40"/>
              <w:spacing w:before="0" w:after="0"/>
              <w:ind w:left="-43"/>
              <w:rPr>
                <w:rFonts w:asciiTheme="minorHAnsi" w:hAnsiTheme="minorHAnsi"/>
                <w:sz w:val="16"/>
                <w:szCs w:val="16"/>
                <w:shd w:val="clear" w:color="auto" w:fill="FFFF00"/>
              </w:rPr>
            </w:pPr>
          </w:p>
        </w:tc>
      </w:tr>
      <w:tr w:rsidR="00573203" w:rsidRPr="00992E9D" w14:paraId="21A04F60" w14:textId="77777777" w:rsidTr="006008F8">
        <w:trPr>
          <w:trHeight w:val="1355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1B375" w14:textId="77777777" w:rsidR="00573203" w:rsidRPr="00992E9D" w:rsidRDefault="00573203" w:rsidP="006008F8">
            <w:pPr>
              <w:pStyle w:val="Akapitzlist"/>
              <w:snapToGrid w:val="0"/>
              <w:ind w:left="14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..………………………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E37F7" w14:textId="77777777" w:rsidR="00573203" w:rsidRPr="006D6EFD" w:rsidRDefault="00573203" w:rsidP="006008F8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(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DBDD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5F00A505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36C794B2" w14:textId="77777777" w:rsidR="00573203" w:rsidRPr="006D6EFD" w:rsidRDefault="00573203" w:rsidP="006008F8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573203" w:rsidRPr="00992E9D" w14:paraId="724CFFE2" w14:textId="77777777" w:rsidTr="006008F8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1E022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………………………..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02C0E" w14:textId="77777777" w:rsidR="00573203" w:rsidRPr="006D6EFD" w:rsidRDefault="00573203" w:rsidP="006008F8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(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6D54E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69A1B7FF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7C1CA759" w14:textId="77777777" w:rsidR="00573203" w:rsidRPr="006D6EFD" w:rsidRDefault="00573203" w:rsidP="006008F8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573203" w:rsidRPr="00992E9D" w14:paraId="1A031581" w14:textId="77777777" w:rsidTr="006008F8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01795D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lastRenderedPageBreak/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9ACCB" w14:textId="77777777" w:rsidR="00573203" w:rsidRPr="006D6EFD" w:rsidRDefault="00573203" w:rsidP="006008F8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posiadając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ważne uprawniania dla osób na stanowisku dozoru prac pod napięciem (PPN) w sieciach elektroenergetycznych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na </w:t>
            </w:r>
            <w:r w:rsidRPr="00BF4B96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stanowisku dozoru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, potwierdzonymi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wpisaną do wykazu osób upoważnionych do pracy pod napięciem prowadzonego przez Zamawiającego (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6B094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1A30E686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61086477" w14:textId="77777777" w:rsidR="00573203" w:rsidRPr="006D6EFD" w:rsidRDefault="00573203" w:rsidP="006008F8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573203" w:rsidRPr="00992E9D" w14:paraId="5EE79B00" w14:textId="77777777" w:rsidTr="006008F8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CBB67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E011D" w14:textId="77777777" w:rsidR="00573203" w:rsidRPr="00335CE4" w:rsidRDefault="00573203" w:rsidP="006008F8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6D6EFD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uprawnienia budowlane do kierowania robotami budowlanymi w specjalności instalacyjnej w zakresie sieci, instalacji i urządzeń elektrycznych i elektroenergetycznych w zakresie niezbędnym do wykonania przedmiotu zamówienia lub odpowiadające im ważne uprawnienia budowlane, które zostały wydane na podstawie wcześniej obowiązujących przepisów w tym zakresie – </w:t>
            </w:r>
            <w:r w:rsidRPr="006D6EFD">
              <w:rPr>
                <w:rFonts w:asciiTheme="minorHAnsi" w:hAnsiTheme="minorHAnsi" w:cs="Times New Roman"/>
                <w:b/>
                <w:sz w:val="18"/>
                <w:szCs w:val="18"/>
              </w:rPr>
              <w:t>kierownik budowy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D6CD5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0CD5032B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62E74FA7" w14:textId="77777777" w:rsidR="00573203" w:rsidRPr="006D6EFD" w:rsidRDefault="00573203" w:rsidP="006008F8">
            <w:pPr>
              <w:pStyle w:val="Akapitzlist"/>
              <w:suppressAutoHyphens w:val="0"/>
              <w:autoSpaceDE w:val="0"/>
              <w:autoSpaceDN w:val="0"/>
              <w:adjustRightInd w:val="0"/>
              <w:ind w:left="39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</w:tbl>
    <w:p w14:paraId="763226F6" w14:textId="77777777" w:rsidR="00573203" w:rsidRPr="006D6EFD" w:rsidRDefault="00573203" w:rsidP="00573203">
      <w:pPr>
        <w:jc w:val="both"/>
        <w:rPr>
          <w:rFonts w:asciiTheme="minorHAnsi" w:hAnsiTheme="minorHAnsi"/>
          <w:i/>
          <w:sz w:val="22"/>
          <w:szCs w:val="22"/>
        </w:rPr>
      </w:pPr>
      <w:r w:rsidRPr="006D6EFD">
        <w:rPr>
          <w:rFonts w:asciiTheme="minorHAnsi" w:hAnsiTheme="minorHAnsi"/>
          <w:i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7D0DB502" w14:textId="77777777" w:rsidR="00573203" w:rsidRDefault="00573203" w:rsidP="00573203">
      <w:pPr>
        <w:rPr>
          <w:rFonts w:asciiTheme="minorHAnsi" w:hAnsiTheme="minorHAnsi"/>
          <w:sz w:val="22"/>
          <w:szCs w:val="22"/>
        </w:rPr>
      </w:pPr>
    </w:p>
    <w:p w14:paraId="11E6017E" w14:textId="77777777" w:rsidR="00573203" w:rsidRDefault="00573203" w:rsidP="00573203">
      <w:pPr>
        <w:rPr>
          <w:rFonts w:asciiTheme="minorHAnsi" w:hAnsiTheme="minorHAnsi"/>
          <w:sz w:val="22"/>
          <w:szCs w:val="22"/>
        </w:rPr>
      </w:pPr>
    </w:p>
    <w:p w14:paraId="3FD40AAD" w14:textId="77777777" w:rsidR="00573203" w:rsidRPr="00FC399F" w:rsidRDefault="00573203" w:rsidP="00573203">
      <w:pPr>
        <w:ind w:left="993" w:hanging="851"/>
        <w:rPr>
          <w:rFonts w:asciiTheme="minorHAnsi" w:hAnsiTheme="minorHAnsi"/>
          <w:i/>
          <w:iCs/>
          <w:sz w:val="22"/>
          <w:szCs w:val="22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>UWAGA: Wykonawca nie jest zobowiązany do złożenia podmiotowych środków dowodowych, które zamawiający posiada, jeżeli wykonawca wskaże te środki w Formularz</w:t>
      </w:r>
      <w:r>
        <w:rPr>
          <w:rFonts w:asciiTheme="minorHAnsi" w:hAnsiTheme="minorHAnsi"/>
          <w:i/>
          <w:iCs/>
          <w:sz w:val="22"/>
          <w:szCs w:val="22"/>
        </w:rPr>
        <w:t>u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>
        <w:rPr>
          <w:rFonts w:asciiTheme="minorHAnsi" w:hAnsiTheme="minorHAnsi"/>
          <w:i/>
          <w:iCs/>
          <w:sz w:val="22"/>
          <w:szCs w:val="22"/>
        </w:rPr>
        <w:t>ym</w:t>
      </w:r>
    </w:p>
    <w:p w14:paraId="44AA68C3" w14:textId="77777777" w:rsidR="00573203" w:rsidRPr="00992E9D" w:rsidRDefault="00573203" w:rsidP="00573203">
      <w:pPr>
        <w:tabs>
          <w:tab w:val="center" w:pos="17294"/>
        </w:tabs>
        <w:rPr>
          <w:rFonts w:asciiTheme="minorHAnsi" w:hAnsiTheme="minorHAnsi"/>
          <w:sz w:val="22"/>
          <w:szCs w:val="22"/>
        </w:rPr>
      </w:pPr>
    </w:p>
    <w:p w14:paraId="5881D97B" w14:textId="77777777" w:rsidR="00573203" w:rsidRPr="00992E9D" w:rsidRDefault="00573203" w:rsidP="00573203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sz w:val="22"/>
          <w:szCs w:val="22"/>
        </w:rPr>
        <w:tab/>
        <w:t>proszę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podać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imię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nazwisko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nawet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gdy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–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fizyczna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088118F5" w14:textId="77777777" w:rsidR="00573203" w:rsidRPr="00992E9D" w:rsidRDefault="00573203" w:rsidP="00573203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²</w:t>
      </w:r>
      <w:r w:rsidRPr="00992E9D">
        <w:rPr>
          <w:rFonts w:asciiTheme="minorHAnsi" w:hAnsiTheme="minorHAnsi" w:cs="Wingdings"/>
          <w:sz w:val="22"/>
          <w:szCs w:val="22"/>
        </w:rPr>
        <w:tab/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jeżeli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wskazana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wyżej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nie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pozostaje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(zasobach)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Wykonawcy</w:t>
      </w:r>
      <w:r w:rsidRPr="00992E9D">
        <w:rPr>
          <w:rFonts w:asciiTheme="minorHAnsi" w:hAnsiTheme="minorHAnsi" w:cs="Wingdings"/>
          <w:sz w:val="22"/>
          <w:szCs w:val="22"/>
        </w:rPr>
        <w:t>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innych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podmiotów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i/>
          <w:sz w:val="22"/>
          <w:szCs w:val="22"/>
        </w:rPr>
        <w:t>tj.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prawnej,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jednostki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organizacyjnej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nie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posiadającej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osobowości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czy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też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fizycznej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prowadzącej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działalność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gospodarczą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zatrudniającej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ww.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 w:cs="Wingdings"/>
          <w:sz w:val="22"/>
          <w:szCs w:val="22"/>
        </w:rPr>
        <w:t>)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Wykonawca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zobowiązany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jest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udowodnić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Zamawiającemu,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iż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będzie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dysponował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zasobami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niezbędnymi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realizacji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zamówienia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osobą),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szczególności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przedstawiając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tym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celu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zobowiązanie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tych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podmiotów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oddania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mu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wskazanej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wykazie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okres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korzystania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nich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wykonywaniu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zamówienia</w:t>
      </w:r>
      <w:r w:rsidRPr="00992E9D">
        <w:rPr>
          <w:rFonts w:asciiTheme="minorHAnsi" w:hAnsiTheme="minorHAnsi" w:cs="Wingdings"/>
          <w:sz w:val="22"/>
          <w:szCs w:val="22"/>
        </w:rPr>
        <w:t>.</w:t>
      </w:r>
    </w:p>
    <w:p w14:paraId="5BA7173D" w14:textId="77777777" w:rsidR="00573203" w:rsidRPr="00992E9D" w:rsidRDefault="00573203" w:rsidP="00573203">
      <w:pPr>
        <w:spacing w:line="276" w:lineRule="auto"/>
        <w:rPr>
          <w:rFonts w:asciiTheme="minorHAnsi" w:hAnsiTheme="minorHAnsi" w:cs="Wingdings"/>
          <w:sz w:val="22"/>
          <w:szCs w:val="22"/>
        </w:rPr>
      </w:pPr>
    </w:p>
    <w:p w14:paraId="34336DC1" w14:textId="77777777" w:rsidR="00573203" w:rsidRPr="00992E9D" w:rsidRDefault="00573203" w:rsidP="00573203">
      <w:pPr>
        <w:tabs>
          <w:tab w:val="left" w:pos="5760"/>
        </w:tabs>
        <w:spacing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należy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również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dokonać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odpowiedniego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zaznaczenia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b/>
          <w:sz w:val="22"/>
          <w:szCs w:val="22"/>
        </w:rPr>
        <w:t>zaznaczyć</w:t>
      </w:r>
      <w:r w:rsidRPr="00992E9D">
        <w:rPr>
          <w:rFonts w:asciiTheme="minorHAnsi" w:hAnsiTheme="minorHAnsi"/>
          <w:b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</w:rPr>
        <w:t>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6548C0C4" w14:textId="3D00A58F" w:rsidR="00573203" w:rsidRPr="00284BEE" w:rsidRDefault="00573203" w:rsidP="00284BEE">
      <w:pPr>
        <w:tabs>
          <w:tab w:val="left" w:pos="5760"/>
        </w:tabs>
        <w:spacing w:before="60" w:after="60"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którą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bezpośrednio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dysponuje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(np.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zatrudnia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ww.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ramach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umowy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pracę</w:t>
      </w:r>
      <w:r>
        <w:rPr>
          <w:rFonts w:asciiTheme="minorHAnsi" w:hAnsiTheme="minorHAnsi"/>
          <w:sz w:val="22"/>
          <w:szCs w:val="22"/>
          <w:u w:val="single"/>
        </w:rPr>
        <w:t>)</w:t>
      </w:r>
      <w:r w:rsidRPr="00BD315A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należy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</w:rPr>
        <w:t>zaznaczyć 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</w:p>
    <w:p w14:paraId="331800FC" w14:textId="20658A86" w:rsidR="00573203" w:rsidRPr="00275EB7" w:rsidRDefault="00573203" w:rsidP="00573203">
      <w:pPr>
        <w:jc w:val="right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 xml:space="preserve">Załącznik </w:t>
      </w: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nr </w:t>
      </w:r>
      <w:r w:rsidR="009D2E11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5</w:t>
      </w: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do S</w:t>
      </w: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3AEA9EF6" w14:textId="77777777" w:rsidR="00573203" w:rsidRPr="00992E9D" w:rsidRDefault="00573203" w:rsidP="00573203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</w:p>
    <w:p w14:paraId="55E10DEB" w14:textId="77777777" w:rsidR="00573203" w:rsidRDefault="00573203" w:rsidP="00573203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b/>
          <w:sz w:val="22"/>
          <w:szCs w:val="22"/>
          <w:lang w:eastAsia="pl-PL"/>
        </w:rPr>
        <w:t xml:space="preserve">WYKAZ </w:t>
      </w:r>
      <w:r>
        <w:rPr>
          <w:rFonts w:asciiTheme="minorHAnsi" w:hAnsiTheme="minorHAnsi"/>
          <w:b/>
          <w:sz w:val="22"/>
          <w:szCs w:val="22"/>
          <w:lang w:eastAsia="pl-PL"/>
        </w:rPr>
        <w:t>ROBÓT BUDOWLANYCH</w:t>
      </w:r>
    </w:p>
    <w:p w14:paraId="35DFE64F" w14:textId="77777777" w:rsidR="00573203" w:rsidRPr="00992E9D" w:rsidRDefault="00573203" w:rsidP="00573203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u w:val="single"/>
          <w:lang w:eastAsia="ar-SA"/>
        </w:rPr>
        <w:t xml:space="preserve">spełniających warunki, o których </w:t>
      </w:r>
      <w:r>
        <w:rPr>
          <w:rFonts w:asciiTheme="minorHAnsi" w:hAnsiTheme="minorHAnsi"/>
          <w:sz w:val="22"/>
          <w:szCs w:val="22"/>
          <w:u w:val="single"/>
          <w:lang w:eastAsia="ar-SA"/>
        </w:rPr>
        <w:t>mowa w rozdziale V ust 1 pkt 2.4) lit. b) SWZ</w:t>
      </w:r>
    </w:p>
    <w:p w14:paraId="69933ACA" w14:textId="3B472827" w:rsidR="00573203" w:rsidRPr="00992E9D" w:rsidRDefault="00573203" w:rsidP="00573203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D2E11">
        <w:rPr>
          <w:rFonts w:asciiTheme="minorHAnsi" w:hAnsiTheme="minorHAnsi"/>
          <w:sz w:val="22"/>
          <w:szCs w:val="22"/>
          <w:lang w:eastAsia="pl-PL"/>
        </w:rPr>
        <w:t>.</w:t>
      </w:r>
    </w:p>
    <w:p w14:paraId="50434C45" w14:textId="3E5733F2" w:rsidR="00573203" w:rsidRPr="00992E9D" w:rsidRDefault="00573203" w:rsidP="00573203">
      <w:pPr>
        <w:tabs>
          <w:tab w:val="left" w:pos="4320"/>
        </w:tabs>
        <w:suppressAutoHyphens w:val="0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40D1DAB1" w14:textId="77777777" w:rsidR="00573203" w:rsidRPr="00992E9D" w:rsidRDefault="00573203" w:rsidP="00573203">
      <w:pPr>
        <w:tabs>
          <w:tab w:val="left" w:pos="4320"/>
        </w:tabs>
        <w:suppressAutoHyphens w:val="0"/>
        <w:spacing w:after="36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  <w:r w:rsidRPr="00992E9D">
        <w:rPr>
          <w:rFonts w:asciiTheme="minorHAnsi" w:hAnsiTheme="minorHAnsi"/>
          <w:sz w:val="22"/>
          <w:szCs w:val="22"/>
          <w:lang w:eastAsia="pl-PL"/>
        </w:rPr>
        <w:t xml:space="preserve"> </w:t>
      </w:r>
    </w:p>
    <w:p w14:paraId="4DBF9A28" w14:textId="77777777" w:rsidR="00573203" w:rsidRPr="00992E9D" w:rsidRDefault="00573203" w:rsidP="00573203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  <w:r w:rsidRPr="00A64E2E">
        <w:rPr>
          <w:rFonts w:asciiTheme="minorHAnsi" w:hAnsiTheme="minorHAnsi"/>
          <w:sz w:val="22"/>
          <w:szCs w:val="22"/>
          <w:lang w:eastAsia="ar-SA"/>
        </w:rPr>
        <w:t>Oświadczam/y, że w okresie ostatnich 5 lat przed upływem terminu składania ofert, a jeżeli okres prowadzenia działalności jest krótszy – w tym okresie, wykonaliśmy następujące roboty:</w:t>
      </w:r>
    </w:p>
    <w:p w14:paraId="4A89D2E9" w14:textId="77777777" w:rsidR="00573203" w:rsidRPr="00992E9D" w:rsidRDefault="00573203" w:rsidP="00573203">
      <w:pPr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</w:p>
    <w:tbl>
      <w:tblPr>
        <w:tblW w:w="102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439"/>
        <w:gridCol w:w="1610"/>
        <w:gridCol w:w="1351"/>
        <w:gridCol w:w="1433"/>
        <w:gridCol w:w="2836"/>
      </w:tblGrid>
      <w:tr w:rsidR="00573203" w:rsidRPr="00992E9D" w14:paraId="53843F1E" w14:textId="77777777" w:rsidTr="006008F8">
        <w:tc>
          <w:tcPr>
            <w:tcW w:w="597" w:type="dxa"/>
          </w:tcPr>
          <w:p w14:paraId="246D2171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9A8BC01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29411E93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423EA752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78A5DE49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E4D8D22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439" w:type="dxa"/>
            <w:vAlign w:val="center"/>
          </w:tcPr>
          <w:p w14:paraId="502C1982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46DB66FE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  <w:p w14:paraId="6A0B0526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  <w:t xml:space="preserve">adres, wykonany zakres rzeczowy – zakres musi potwierdzać spełnianie warunku postawionego przez Zamawiającego </w:t>
            </w:r>
          </w:p>
        </w:tc>
        <w:tc>
          <w:tcPr>
            <w:tcW w:w="1610" w:type="dxa"/>
          </w:tcPr>
          <w:p w14:paraId="43D16BB4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541DBD9E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14003F73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Zleceniodawca</w:t>
            </w:r>
          </w:p>
        </w:tc>
        <w:tc>
          <w:tcPr>
            <w:tcW w:w="1351" w:type="dxa"/>
            <w:vAlign w:val="center"/>
          </w:tcPr>
          <w:p w14:paraId="688EEB94" w14:textId="77777777" w:rsidR="00573203" w:rsidRPr="00A44341" w:rsidRDefault="00573203" w:rsidP="006008F8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Termin realizacji zamówienia</w:t>
            </w:r>
          </w:p>
          <w:p w14:paraId="4DF06D93" w14:textId="77777777" w:rsidR="00573203" w:rsidRPr="00A44341" w:rsidRDefault="00573203" w:rsidP="006008F8">
            <w:pPr>
              <w:jc w:val="center"/>
              <w:rPr>
                <w:rFonts w:asciiTheme="minorHAnsi" w:hAnsiTheme="minorHAnsi" w:cs="Wingdings"/>
                <w:sz w:val="18"/>
                <w:szCs w:val="18"/>
                <w:u w:val="single"/>
                <w:lang w:eastAsia="ar-SA"/>
              </w:rPr>
            </w:pPr>
          </w:p>
          <w:p w14:paraId="1BA86DF5" w14:textId="77777777" w:rsidR="00573203" w:rsidRPr="00A44341" w:rsidRDefault="00573203" w:rsidP="006008F8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>(od dnia – do dnia)</w:t>
            </w:r>
          </w:p>
          <w:p w14:paraId="278F0368" w14:textId="77777777" w:rsidR="00573203" w:rsidRPr="00A44341" w:rsidRDefault="00573203" w:rsidP="006008F8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 xml:space="preserve">(dzień/miesiąc/rok) </w:t>
            </w:r>
          </w:p>
        </w:tc>
        <w:tc>
          <w:tcPr>
            <w:tcW w:w="1433" w:type="dxa"/>
            <w:vAlign w:val="center"/>
          </w:tcPr>
          <w:p w14:paraId="3482777C" w14:textId="77777777" w:rsidR="00573203" w:rsidRPr="00A44341" w:rsidRDefault="00573203" w:rsidP="006008F8">
            <w:pPr>
              <w:jc w:val="center"/>
              <w:rPr>
                <w:rFonts w:asciiTheme="minorHAnsi" w:hAnsiTheme="minorHAnsi" w:cs="Wingdings"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2836" w:type="dxa"/>
            <w:vAlign w:val="center"/>
          </w:tcPr>
          <w:p w14:paraId="0C2EAD90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Doświadczenie zawodowe</w:t>
            </w:r>
          </w:p>
          <w:p w14:paraId="75C514CC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(w przypadku udostepnienia</w:t>
            </w:r>
          </w:p>
          <w:p w14:paraId="24BBCBC0" w14:textId="77777777" w:rsidR="00573203" w:rsidRPr="00A44341" w:rsidRDefault="00573203" w:rsidP="006008F8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podać nazwę podmiotu)</w:t>
            </w:r>
          </w:p>
        </w:tc>
      </w:tr>
      <w:tr w:rsidR="00573203" w:rsidRPr="00992E9D" w14:paraId="07A482D8" w14:textId="77777777" w:rsidTr="006008F8">
        <w:tc>
          <w:tcPr>
            <w:tcW w:w="597" w:type="dxa"/>
          </w:tcPr>
          <w:p w14:paraId="13764ED9" w14:textId="77777777" w:rsidR="00573203" w:rsidRPr="00601FFA" w:rsidRDefault="00573203" w:rsidP="006008F8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439" w:type="dxa"/>
            <w:vAlign w:val="center"/>
          </w:tcPr>
          <w:p w14:paraId="3CBB925B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02EA7764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77F2F1FE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3E3AA618" w14:textId="77777777" w:rsidR="00573203" w:rsidRPr="00992E9D" w:rsidRDefault="00573203" w:rsidP="006008F8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6B02CB32" w14:textId="77777777" w:rsidR="00573203" w:rsidRPr="00A44341" w:rsidRDefault="00573203" w:rsidP="00573203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653A2D41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03E70CA1" w14:textId="77777777" w:rsidR="00573203" w:rsidRPr="00A44341" w:rsidRDefault="00573203" w:rsidP="00573203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51DC332F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……………………………………..</w:t>
            </w:r>
          </w:p>
        </w:tc>
      </w:tr>
      <w:tr w:rsidR="00573203" w:rsidRPr="00992E9D" w14:paraId="491F5FF8" w14:textId="77777777" w:rsidTr="006008F8">
        <w:tc>
          <w:tcPr>
            <w:tcW w:w="597" w:type="dxa"/>
          </w:tcPr>
          <w:p w14:paraId="4D3C5A1B" w14:textId="77777777" w:rsidR="00573203" w:rsidRPr="00601FFA" w:rsidRDefault="00573203" w:rsidP="006008F8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439" w:type="dxa"/>
            <w:vAlign w:val="center"/>
          </w:tcPr>
          <w:p w14:paraId="1F599C25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4BC80537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537CFDA6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7D1BAE01" w14:textId="77777777" w:rsidR="00573203" w:rsidRPr="00992E9D" w:rsidRDefault="00573203" w:rsidP="006008F8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29EF615D" w14:textId="77777777" w:rsidR="00573203" w:rsidRPr="00A44341" w:rsidRDefault="00573203" w:rsidP="00573203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5F76F025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70E7A098" w14:textId="77777777" w:rsidR="00573203" w:rsidRPr="00A44341" w:rsidRDefault="00573203" w:rsidP="00573203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0108C94E" w14:textId="77777777" w:rsidR="00573203" w:rsidRPr="00A44341" w:rsidRDefault="00573203" w:rsidP="006008F8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………………………………..</w:t>
            </w:r>
          </w:p>
        </w:tc>
      </w:tr>
      <w:tr w:rsidR="00573203" w:rsidRPr="00992E9D" w14:paraId="4B4D1202" w14:textId="77777777" w:rsidTr="006008F8">
        <w:tc>
          <w:tcPr>
            <w:tcW w:w="597" w:type="dxa"/>
          </w:tcPr>
          <w:p w14:paraId="53B1947F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992E9D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…</w:t>
            </w:r>
          </w:p>
        </w:tc>
        <w:tc>
          <w:tcPr>
            <w:tcW w:w="2439" w:type="dxa"/>
            <w:vAlign w:val="center"/>
          </w:tcPr>
          <w:p w14:paraId="5E9AA48D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6DA79BF2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5216943D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4741D5C8" w14:textId="77777777" w:rsidR="00573203" w:rsidRPr="00992E9D" w:rsidRDefault="00573203" w:rsidP="006008F8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43B32988" w14:textId="77777777" w:rsidR="00573203" w:rsidRPr="00992E9D" w:rsidRDefault="00573203" w:rsidP="006008F8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22"/>
                <w:szCs w:val="22"/>
                <w:lang w:eastAsia="pl-PL"/>
              </w:rPr>
            </w:pPr>
          </w:p>
        </w:tc>
      </w:tr>
    </w:tbl>
    <w:p w14:paraId="66B8BB21" w14:textId="77777777" w:rsidR="00573203" w:rsidRPr="00992E9D" w:rsidRDefault="00573203" w:rsidP="00573203">
      <w:pPr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57EFCA1D" w14:textId="77777777" w:rsidR="00573203" w:rsidRPr="00617B8E" w:rsidRDefault="00573203" w:rsidP="00573203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617B8E">
        <w:rPr>
          <w:rFonts w:asciiTheme="minorHAnsi" w:hAnsiTheme="minorHAnsi"/>
          <w:b/>
          <w:bCs/>
          <w:sz w:val="22"/>
          <w:szCs w:val="22"/>
          <w:lang w:eastAsia="ar-SA"/>
        </w:rPr>
        <w:t xml:space="preserve">Oświadczam, że wskazane wyżej roboty budowlane </w:t>
      </w:r>
      <w:r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zostały należycie wykonane </w:t>
      </w:r>
      <w:r w:rsidRPr="00617B8E">
        <w:rPr>
          <w:rFonts w:asciiTheme="minorHAnsi" w:hAnsiTheme="minorHAnsi"/>
          <w:b/>
          <w:bCs/>
          <w:sz w:val="22"/>
          <w:szCs w:val="22"/>
        </w:rPr>
        <w:t>na dowód czego załączam dowody o których mowa w rozdziale VI ust 4 pkt 2) SWZ</w:t>
      </w:r>
    </w:p>
    <w:p w14:paraId="25298E4F" w14:textId="77777777" w:rsidR="00573203" w:rsidRDefault="00573203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6452306" w14:textId="77777777" w:rsidR="00573203" w:rsidRDefault="00573203" w:rsidP="00573203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55D6B1A" w14:textId="77777777" w:rsidR="00573203" w:rsidRDefault="00573203" w:rsidP="00573203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BE2C10D" w14:textId="77777777" w:rsidR="00573203" w:rsidRPr="00FC399F" w:rsidRDefault="00573203" w:rsidP="00573203">
      <w:pPr>
        <w:ind w:left="709" w:hanging="851"/>
        <w:rPr>
          <w:rFonts w:asciiTheme="minorHAnsi" w:hAnsiTheme="minorHAnsi"/>
          <w:sz w:val="22"/>
          <w:szCs w:val="22"/>
          <w:u w:val="single"/>
          <w:lang w:eastAsia="en-US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>UWAGA: Wykonawca nie jest zobowiązany do złożenia podmiotowych środków dowodowych, które zamawiający posiada, jeżeli wykonawca wskaże te środki w Formularz</w:t>
      </w:r>
      <w:r>
        <w:rPr>
          <w:rFonts w:asciiTheme="minorHAnsi" w:hAnsiTheme="minorHAnsi"/>
          <w:i/>
          <w:iCs/>
          <w:sz w:val="22"/>
          <w:szCs w:val="22"/>
        </w:rPr>
        <w:t>u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>
        <w:rPr>
          <w:rFonts w:asciiTheme="minorHAnsi" w:hAnsiTheme="minorHAnsi"/>
          <w:i/>
          <w:iCs/>
          <w:sz w:val="22"/>
          <w:szCs w:val="22"/>
        </w:rPr>
        <w:t>ym</w:t>
      </w:r>
    </w:p>
    <w:p w14:paraId="5514EC2F" w14:textId="77777777" w:rsidR="00573203" w:rsidRDefault="00573203" w:rsidP="00573203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03ED4A1" w14:textId="77777777" w:rsidR="00573203" w:rsidRDefault="00573203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98668E6" w14:textId="77777777" w:rsidR="00637957" w:rsidRDefault="00637957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0822278F" w14:textId="77777777" w:rsidR="00284BEE" w:rsidRDefault="00284BEE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38A0534F" w14:textId="77777777" w:rsidR="00284BEE" w:rsidRDefault="00284BEE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9680896" w14:textId="77777777" w:rsidR="00284BEE" w:rsidRDefault="00284BEE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2E145984" w14:textId="77777777" w:rsidR="00284BEE" w:rsidRDefault="00284BEE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95852E1" w14:textId="77777777" w:rsidR="00284BEE" w:rsidRDefault="00284BEE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343AA4AE" w14:textId="77777777" w:rsidR="009D2E11" w:rsidRDefault="009D2E11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156FF21E" w14:textId="6988157F" w:rsidR="00573203" w:rsidRPr="002315E7" w:rsidRDefault="00573203" w:rsidP="00573203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  <w:r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lastRenderedPageBreak/>
        <w:t>Załącznik</w:t>
      </w:r>
      <w:r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nr </w:t>
      </w:r>
      <w:r w:rsidR="009D2E11">
        <w:rPr>
          <w:rFonts w:asciiTheme="minorHAnsi" w:hAnsiTheme="minorHAnsi"/>
          <w:b/>
          <w:sz w:val="22"/>
          <w:szCs w:val="22"/>
          <w:u w:val="single"/>
          <w:lang w:eastAsia="en-US"/>
        </w:rPr>
        <w:t>6</w:t>
      </w:r>
      <w:r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do S</w:t>
      </w:r>
      <w:r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t>WZ</w:t>
      </w:r>
    </w:p>
    <w:p w14:paraId="02A82346" w14:textId="77777777" w:rsidR="00573203" w:rsidRPr="00992E9D" w:rsidRDefault="00573203" w:rsidP="00573203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75DD4A7" w14:textId="77777777" w:rsidR="00573203" w:rsidRPr="00992E9D" w:rsidRDefault="00573203" w:rsidP="00573203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35B3C231" w14:textId="77777777" w:rsidR="00573203" w:rsidRPr="00992E9D" w:rsidRDefault="00573203" w:rsidP="00573203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C2DB31F" w14:textId="77777777" w:rsidR="00573203" w:rsidRPr="00992E9D" w:rsidRDefault="00573203" w:rsidP="00573203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3441B1">
        <w:rPr>
          <w:rFonts w:asciiTheme="minorHAnsi" w:hAnsiTheme="minorHAnsi"/>
          <w:b/>
          <w:bCs/>
          <w:sz w:val="22"/>
          <w:szCs w:val="22"/>
          <w:lang w:eastAsia="en-US"/>
        </w:rPr>
        <w:t>ZOBOWIĄZANIE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INNYCH PODMIOTÓW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 xml:space="preserve"> DO </w:t>
      </w:r>
      <w:r w:rsidRPr="002315E7">
        <w:rPr>
          <w:rFonts w:asciiTheme="minorHAnsi" w:hAnsiTheme="minorHAnsi"/>
          <w:b/>
          <w:bCs/>
          <w:sz w:val="22"/>
          <w:szCs w:val="22"/>
          <w:lang w:eastAsia="en-US"/>
        </w:rPr>
        <w:t xml:space="preserve">ODDANIA WYKONAWCY 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br/>
      </w:r>
      <w:r w:rsidRPr="002315E7">
        <w:rPr>
          <w:rFonts w:asciiTheme="minorHAnsi" w:hAnsiTheme="minorHAnsi"/>
          <w:b/>
          <w:bCs/>
          <w:sz w:val="22"/>
          <w:szCs w:val="22"/>
          <w:lang w:eastAsia="en-US"/>
        </w:rPr>
        <w:t>DO DYSPOZYCJI NIEZBĘDNYCH ZASOBÓW</w:t>
      </w:r>
    </w:p>
    <w:p w14:paraId="103D9B4F" w14:textId="77777777" w:rsidR="00573203" w:rsidRPr="00992E9D" w:rsidRDefault="00573203" w:rsidP="00573203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– załączyć do oferty, jeżeli dotyczy</w:t>
      </w:r>
    </w:p>
    <w:p w14:paraId="267BE085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79611858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1CEFD37E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3791556D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Nazwa podmiotu:</w:t>
      </w:r>
    </w:p>
    <w:p w14:paraId="5D870978" w14:textId="24AD8706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…………………………………………………………………………………………………………………….......................................................................................................................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  <w:lang w:eastAsia="en-US"/>
        </w:rPr>
        <w:t>.......................................................................................</w:t>
      </w:r>
    </w:p>
    <w:p w14:paraId="20831664" w14:textId="77777777" w:rsidR="00573203" w:rsidRPr="00992E9D" w:rsidRDefault="00573203" w:rsidP="00573203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</w:p>
    <w:p w14:paraId="5FFEACFA" w14:textId="77777777" w:rsidR="00573203" w:rsidRPr="00992E9D" w:rsidRDefault="00573203" w:rsidP="00573203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en-US"/>
        </w:rPr>
        <w:t>(nazwa, siedziba)</w:t>
      </w:r>
    </w:p>
    <w:p w14:paraId="483EEAEE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30C78CD2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Przedmiot zamówienia:</w:t>
      </w:r>
    </w:p>
    <w:p w14:paraId="72721E64" w14:textId="56C9934D" w:rsidR="00573203" w:rsidRPr="009D2E11" w:rsidRDefault="00284BEE" w:rsidP="009D2E11">
      <w:pPr>
        <w:jc w:val="both"/>
        <w:rPr>
          <w:rFonts w:asciiTheme="minorHAnsi" w:hAnsiTheme="minorHAnsi"/>
          <w:b/>
          <w:lang w:eastAsia="pl-PL"/>
        </w:rPr>
      </w:pPr>
      <w:r w:rsidRPr="00284BEE">
        <w:rPr>
          <w:rFonts w:asciiTheme="minorHAnsi" w:hAnsiTheme="minorHAnsi"/>
          <w:b/>
          <w:lang w:eastAsia="pl-PL"/>
        </w:rPr>
        <w:t>Modernizacja oświetlenia ulicznego na terenie gminy Sośnie</w:t>
      </w:r>
    </w:p>
    <w:p w14:paraId="1F04D4D2" w14:textId="77777777" w:rsidR="00573203" w:rsidRDefault="00573203" w:rsidP="00573203">
      <w:pPr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1F5DB25F" w14:textId="77777777" w:rsidR="009D2E11" w:rsidRPr="00992E9D" w:rsidRDefault="009D2E11" w:rsidP="00573203">
      <w:pPr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176544BF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1. Niniejszym zobowiązuję się do oddania do dyspozycji nw. zasobów:</w:t>
      </w:r>
    </w:p>
    <w:p w14:paraId="230B1FAA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. - 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dla potwierdzenia warunku z 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>r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ozdziału V pkt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………SWZ.</w:t>
      </w:r>
    </w:p>
    <w:p w14:paraId="7CCA9326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</w:p>
    <w:p w14:paraId="027C0335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2. Zakres dostępnych Wykonawcy zasobów innego podmiotu:</w:t>
      </w:r>
    </w:p>
    <w:p w14:paraId="6A93B908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402E4B44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4B0A34A3" w14:textId="77777777" w:rsidR="00573203" w:rsidRPr="00992E9D" w:rsidRDefault="00573203" w:rsidP="00573203">
      <w:pPr>
        <w:ind w:left="284" w:hanging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3. Sposób wykorzystywania zasobów innego podmiotu, przez Wykonawcę, przy wykonywaniu zamówienia publicznego:</w:t>
      </w:r>
    </w:p>
    <w:p w14:paraId="61922F40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………………………………………………………………………………………………....</w:t>
      </w:r>
    </w:p>
    <w:p w14:paraId="402B8284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603ADABE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4. Zakres i okres udziału innego podmiotu przy wykonywaniu zamówienia publicznego:</w:t>
      </w:r>
    </w:p>
    <w:p w14:paraId="4CE68E3A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43EB33CB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</w:t>
      </w:r>
    </w:p>
    <w:p w14:paraId="312EBBBA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68E4A543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wobec:</w:t>
      </w:r>
    </w:p>
    <w:p w14:paraId="26A4DB40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…………………………………..………………………………………………………………</w:t>
      </w:r>
    </w:p>
    <w:p w14:paraId="1D7BECE9" w14:textId="77777777" w:rsidR="00573203" w:rsidRPr="00992E9D" w:rsidRDefault="00573203" w:rsidP="00573203">
      <w:pPr>
        <w:jc w:val="center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(nazwa i adres Wykonawcy, na rzecz którego zaciągane jest zobowiązane)</w:t>
      </w:r>
    </w:p>
    <w:p w14:paraId="363C6523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4600B5EC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24500025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2C224404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55650D46" w14:textId="77777777" w:rsidR="00573203" w:rsidRDefault="00573203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36D58498" w14:textId="77777777" w:rsidR="00284BEE" w:rsidRDefault="00284BEE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6C303B6E" w14:textId="77777777" w:rsidR="00284BEE" w:rsidRDefault="00284BEE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66064E5E" w14:textId="77777777" w:rsidR="00284BEE" w:rsidRDefault="00284BEE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6A6E9084" w14:textId="77777777" w:rsidR="00284BEE" w:rsidRDefault="00284BEE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72F03D8A" w14:textId="77777777" w:rsidR="00284BEE" w:rsidRDefault="00284BEE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132C42EE" w14:textId="77777777" w:rsidR="00284BEE" w:rsidRDefault="00284BEE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20C5927A" w14:textId="77777777" w:rsidR="00284BEE" w:rsidRDefault="00284BEE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1030BC69" w14:textId="77777777" w:rsidR="009D2E11" w:rsidRDefault="009D2E11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eastAsia="en-US"/>
        </w:rPr>
      </w:pPr>
    </w:p>
    <w:sectPr w:rsidR="009D2E11" w:rsidSect="00435666">
      <w:headerReference w:type="default" r:id="rId8"/>
      <w:footerReference w:type="default" r:id="rId9"/>
      <w:headerReference w:type="first" r:id="rId10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000D0" w14:textId="77777777" w:rsidR="009C40FA" w:rsidRDefault="009C40FA">
      <w:r>
        <w:separator/>
      </w:r>
    </w:p>
  </w:endnote>
  <w:endnote w:type="continuationSeparator" w:id="0">
    <w:p w14:paraId="60A9365B" w14:textId="77777777" w:rsidR="009C40FA" w:rsidRDefault="009C4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9013856"/>
      <w:docPartObj>
        <w:docPartGallery w:val="Page Numbers (Bottom of Page)"/>
        <w:docPartUnique/>
      </w:docPartObj>
    </w:sdtPr>
    <w:sdtEndPr/>
    <w:sdtContent>
      <w:p w14:paraId="46952DFE" w14:textId="03D0946F" w:rsidR="004C6C22" w:rsidRDefault="004C6C22" w:rsidP="00861D6C">
        <w:pPr>
          <w:ind w:right="96"/>
          <w:jc w:val="right"/>
        </w:pPr>
      </w:p>
      <w:p w14:paraId="13F4EB23" w14:textId="77777777" w:rsidR="00E14B09" w:rsidRPr="00E14B09" w:rsidRDefault="00E14B09" w:rsidP="00E14B09">
        <w:pPr>
          <w:ind w:right="96"/>
          <w:jc w:val="right"/>
          <w:rPr>
            <w:rFonts w:ascii="Calibri" w:hAnsi="Calibri"/>
            <w:bCs/>
            <w:i/>
            <w:iCs/>
            <w:sz w:val="18"/>
            <w:szCs w:val="18"/>
          </w:rPr>
        </w:pPr>
      </w:p>
      <w:p w14:paraId="7D6858AB" w14:textId="263D4589" w:rsidR="00254F49" w:rsidRPr="0071573D" w:rsidRDefault="0071573D" w:rsidP="00E14B09">
        <w:pPr>
          <w:ind w:right="96"/>
          <w:jc w:val="right"/>
          <w:rPr>
            <w:rFonts w:ascii="Calibri" w:hAnsi="Calibri"/>
            <w:b/>
          </w:rPr>
        </w:pP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 w:rsidR="00254F49">
          <w:fldChar w:fldCharType="begin"/>
        </w:r>
        <w:r w:rsidR="00254F49">
          <w:instrText>PAGE   \* MERGEFORMAT</w:instrText>
        </w:r>
        <w:r w:rsidR="00254F49">
          <w:fldChar w:fldCharType="separate"/>
        </w:r>
        <w:r w:rsidR="00CD272A">
          <w:rPr>
            <w:noProof/>
          </w:rPr>
          <w:t>50</w:t>
        </w:r>
        <w:r w:rsidR="00254F49">
          <w:fldChar w:fldCharType="end"/>
        </w:r>
      </w:p>
    </w:sdtContent>
  </w:sdt>
  <w:p w14:paraId="271EA118" w14:textId="77777777" w:rsidR="00254F49" w:rsidRDefault="00254F49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24FB8" w14:textId="77777777" w:rsidR="009C40FA" w:rsidRDefault="009C40FA">
      <w:r>
        <w:separator/>
      </w:r>
    </w:p>
  </w:footnote>
  <w:footnote w:type="continuationSeparator" w:id="0">
    <w:p w14:paraId="2A6C76C9" w14:textId="77777777" w:rsidR="009C40FA" w:rsidRDefault="009C40FA">
      <w:r>
        <w:continuationSeparator/>
      </w:r>
    </w:p>
  </w:footnote>
  <w:footnote w:id="1">
    <w:p w14:paraId="3900D71E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0496C77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D317E0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47D5F2" w14:textId="77777777" w:rsidR="00573203" w:rsidRPr="00761CEB" w:rsidRDefault="00573203" w:rsidP="0057320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AE7A27E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51A619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5DDD54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00CDF5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3EA2651" w14:textId="77777777" w:rsidR="00573203" w:rsidRPr="00896587" w:rsidRDefault="00573203" w:rsidP="0057320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5D9E6" w14:textId="496C0084" w:rsidR="00435666" w:rsidRPr="00435666" w:rsidRDefault="00435666" w:rsidP="00435666">
    <w:pPr>
      <w:pStyle w:val="Nagwek"/>
      <w:ind w:firstLine="0"/>
      <w:rPr>
        <w:rFonts w:ascii="Calibri" w:hAnsi="Calibri" w:cs="Calibri"/>
      </w:rPr>
    </w:pPr>
    <w:r w:rsidRPr="00435666">
      <w:rPr>
        <w:rFonts w:ascii="Calibri" w:hAnsi="Calibri" w:cs="Calibri"/>
      </w:rPr>
      <w:t>01/TP/2026</w:t>
    </w:r>
  </w:p>
  <w:p w14:paraId="0EDF3D27" w14:textId="2B79EFEC" w:rsidR="00254F49" w:rsidRPr="006D5AF9" w:rsidRDefault="00254F49" w:rsidP="004C6C22">
    <w:pPr>
      <w:pStyle w:val="Nagwek"/>
      <w:ind w:firstLine="0"/>
      <w:rPr>
        <w:rFonts w:asciiTheme="minorHAnsi" w:hAnsi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D686" w14:textId="3EAA8F48" w:rsidR="009907B6" w:rsidRPr="00435666" w:rsidRDefault="00435666" w:rsidP="00435666">
    <w:pPr>
      <w:pStyle w:val="Nagwek"/>
      <w:ind w:firstLine="0"/>
      <w:rPr>
        <w:rFonts w:ascii="Calibri" w:hAnsi="Calibri" w:cs="Calibri"/>
        <w:noProof/>
        <w:sz w:val="22"/>
        <w:szCs w:val="22"/>
        <w:lang w:eastAsia="pl-PL"/>
      </w:rPr>
    </w:pPr>
    <w:r w:rsidRPr="00435666">
      <w:rPr>
        <w:rFonts w:ascii="Calibri" w:hAnsi="Calibri" w:cs="Calibri"/>
        <w:noProof/>
        <w:sz w:val="22"/>
        <w:szCs w:val="22"/>
        <w:lang w:eastAsia="pl-PL"/>
      </w:rPr>
      <w:t>01/TP/2026</w:t>
    </w:r>
  </w:p>
  <w:p w14:paraId="5E950C26" w14:textId="615A2D9B" w:rsidR="001F4311" w:rsidRDefault="001F43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DCC6414"/>
    <w:name w:val="WW8Num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Wingdings"/>
        <w:b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72E64CA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8732EFAC"/>
    <w:name w:val="WW8Num4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7" w15:restartNumberingAfterBreak="0">
    <w:nsid w:val="00000008"/>
    <w:multiLevelType w:val="singleLevel"/>
    <w:tmpl w:val="A0AC67C0"/>
    <w:name w:val="WW8Num8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rFonts w:cs="Times New Roman"/>
        <w:b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DFA0C214"/>
    <w:name w:val="WW8Num11"/>
    <w:lvl w:ilvl="0">
      <w:start w:val="1"/>
      <w:numFmt w:val="lowerLetter"/>
      <w:lvlText w:val="%1)"/>
      <w:lvlJc w:val="left"/>
      <w:pPr>
        <w:tabs>
          <w:tab w:val="num" w:pos="2231"/>
        </w:tabs>
        <w:ind w:left="2231" w:hanging="360"/>
      </w:pPr>
      <w:rPr>
        <w:rFonts w:cs="Times New Roman"/>
        <w:sz w:val="24"/>
        <w:szCs w:val="24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2"/>
        </w:tabs>
        <w:ind w:left="782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E8DCF332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3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4"/>
    <w:multiLevelType w:val="singleLevel"/>
    <w:tmpl w:val="FBE4E404"/>
    <w:lvl w:ilvl="0">
      <w:start w:val="1"/>
      <w:numFmt w:val="decimal"/>
      <w:lvlText w:val="%1)"/>
      <w:lvlJc w:val="left"/>
      <w:pPr>
        <w:ind w:left="2421" w:hanging="360"/>
      </w:pPr>
      <w:rPr>
        <w:rFonts w:hint="default"/>
        <w:b w:val="0"/>
        <w:bCs w:val="0"/>
        <w:i w:val="0"/>
        <w:iCs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0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21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2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1A"/>
    <w:multiLevelType w:val="multilevel"/>
    <w:tmpl w:val="F58A3458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0000001B"/>
    <w:multiLevelType w:val="multilevel"/>
    <w:tmpl w:val="676653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26" w15:restartNumberingAfterBreak="0">
    <w:nsid w:val="0000001D"/>
    <w:multiLevelType w:val="singleLevel"/>
    <w:tmpl w:val="6D248BA4"/>
    <w:name w:val="WW8Num2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b w:val="0"/>
      </w:rPr>
    </w:lvl>
  </w:abstractNum>
  <w:abstractNum w:abstractNumId="27" w15:restartNumberingAfterBreak="0">
    <w:nsid w:val="0000001E"/>
    <w:multiLevelType w:val="multilevel"/>
    <w:tmpl w:val="3012B024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9" w15:restartNumberingAfterBreak="0">
    <w:nsid w:val="00000020"/>
    <w:multiLevelType w:val="singleLevel"/>
    <w:tmpl w:val="05B44A9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0" w15:restartNumberingAfterBreak="0">
    <w:nsid w:val="00000021"/>
    <w:multiLevelType w:val="singleLevel"/>
    <w:tmpl w:val="237C997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31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2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3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4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6" w15:restartNumberingAfterBreak="0">
    <w:nsid w:val="00000027"/>
    <w:multiLevelType w:val="singleLevel"/>
    <w:tmpl w:val="0316DC5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29"/>
    <w:multiLevelType w:val="singleLevel"/>
    <w:tmpl w:val="5A3AE268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9" w15:restartNumberingAfterBreak="0">
    <w:nsid w:val="0000002A"/>
    <w:multiLevelType w:val="singleLevel"/>
    <w:tmpl w:val="AF8AE31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40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2" w15:restartNumberingAfterBreak="0">
    <w:nsid w:val="001840E5"/>
    <w:multiLevelType w:val="multilevel"/>
    <w:tmpl w:val="9FD63DB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43" w15:restartNumberingAfterBreak="0">
    <w:nsid w:val="0021226D"/>
    <w:multiLevelType w:val="multilevel"/>
    <w:tmpl w:val="EC54FF7C"/>
    <w:name w:val="WW8Num142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00404CBE"/>
    <w:multiLevelType w:val="hybridMultilevel"/>
    <w:tmpl w:val="887219E6"/>
    <w:lvl w:ilvl="0" w:tplc="CDCA46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0630FE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06C6463"/>
    <w:multiLevelType w:val="hybridMultilevel"/>
    <w:tmpl w:val="0654318C"/>
    <w:lvl w:ilvl="0" w:tplc="C496257A">
      <w:start w:val="1"/>
      <w:numFmt w:val="decimal"/>
      <w:lvlText w:val="%1)"/>
      <w:lvlJc w:val="left"/>
      <w:pPr>
        <w:ind w:left="142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00D50948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024E0925"/>
    <w:multiLevelType w:val="hybridMultilevel"/>
    <w:tmpl w:val="66ECDAC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9" w15:restartNumberingAfterBreak="0">
    <w:nsid w:val="025B0DC0"/>
    <w:multiLevelType w:val="hybridMultilevel"/>
    <w:tmpl w:val="BEC28F5A"/>
    <w:name w:val="WW8Num1722"/>
    <w:lvl w:ilvl="0" w:tplc="FB70B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03EF100B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044509D7"/>
    <w:multiLevelType w:val="hybridMultilevel"/>
    <w:tmpl w:val="FFC4B070"/>
    <w:lvl w:ilvl="0" w:tplc="4FEA2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065512BB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066E5E95"/>
    <w:multiLevelType w:val="hybridMultilevel"/>
    <w:tmpl w:val="4090427E"/>
    <w:lvl w:ilvl="0" w:tplc="66289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07267366"/>
    <w:multiLevelType w:val="multilevel"/>
    <w:tmpl w:val="E21E5CB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55" w15:restartNumberingAfterBreak="0">
    <w:nsid w:val="07C662F4"/>
    <w:multiLevelType w:val="hybridMultilevel"/>
    <w:tmpl w:val="E1CAA934"/>
    <w:name w:val="WW8Num292"/>
    <w:lvl w:ilvl="0" w:tplc="2A4E6BF2">
      <w:start w:val="1"/>
      <w:numFmt w:val="lowerLetter"/>
      <w:lvlText w:val="%1)"/>
      <w:lvlJc w:val="left"/>
      <w:pPr>
        <w:ind w:left="136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6" w15:restartNumberingAfterBreak="0">
    <w:nsid w:val="08CF2D08"/>
    <w:multiLevelType w:val="hybridMultilevel"/>
    <w:tmpl w:val="6E3EA98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09041176"/>
    <w:multiLevelType w:val="hybridMultilevel"/>
    <w:tmpl w:val="3C4E0890"/>
    <w:lvl w:ilvl="0" w:tplc="D6C6F062">
      <w:start w:val="1"/>
      <w:numFmt w:val="decimal"/>
      <w:lvlText w:val="%1)"/>
      <w:lvlJc w:val="left"/>
      <w:pPr>
        <w:ind w:left="1400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8" w15:restartNumberingAfterBreak="0">
    <w:nsid w:val="09246343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09FB0B0E"/>
    <w:multiLevelType w:val="hybridMultilevel"/>
    <w:tmpl w:val="7C66E4CE"/>
    <w:lvl w:ilvl="0" w:tplc="48A2E2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0C7219C0"/>
    <w:multiLevelType w:val="hybridMultilevel"/>
    <w:tmpl w:val="A0041FA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0C9E364E"/>
    <w:multiLevelType w:val="hybridMultilevel"/>
    <w:tmpl w:val="0E5079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0DC73F20"/>
    <w:multiLevelType w:val="hybridMultilevel"/>
    <w:tmpl w:val="A0041FA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0E230E8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0E3D6069"/>
    <w:multiLevelType w:val="hybridMultilevel"/>
    <w:tmpl w:val="A4409F48"/>
    <w:lvl w:ilvl="0" w:tplc="1456A6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0EB01AE2"/>
    <w:multiLevelType w:val="hybridMultilevel"/>
    <w:tmpl w:val="F2F414C0"/>
    <w:lvl w:ilvl="0" w:tplc="F79A59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10250BA4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111050EA"/>
    <w:multiLevelType w:val="hybridMultilevel"/>
    <w:tmpl w:val="C43CA4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141E6940"/>
    <w:multiLevelType w:val="hybridMultilevel"/>
    <w:tmpl w:val="BD480146"/>
    <w:lvl w:ilvl="0" w:tplc="04150011">
      <w:start w:val="1"/>
      <w:numFmt w:val="decimal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9" w15:restartNumberingAfterBreak="0">
    <w:nsid w:val="19731959"/>
    <w:multiLevelType w:val="hybridMultilevel"/>
    <w:tmpl w:val="1F94BD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19C43C50"/>
    <w:multiLevelType w:val="hybridMultilevel"/>
    <w:tmpl w:val="21868A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19F8679E"/>
    <w:multiLevelType w:val="hybridMultilevel"/>
    <w:tmpl w:val="188E4D0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 w15:restartNumberingAfterBreak="0">
    <w:nsid w:val="1A0205B6"/>
    <w:multiLevelType w:val="hybridMultilevel"/>
    <w:tmpl w:val="EB66403A"/>
    <w:lvl w:ilvl="0" w:tplc="5C0A6EC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1A5F52CB"/>
    <w:multiLevelType w:val="hybridMultilevel"/>
    <w:tmpl w:val="24D8E1FE"/>
    <w:lvl w:ilvl="0" w:tplc="0D224A9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 w:val="0"/>
        <w:i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4" w15:restartNumberingAfterBreak="0">
    <w:nsid w:val="1BD73BB9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1C6E64C6"/>
    <w:multiLevelType w:val="hybridMultilevel"/>
    <w:tmpl w:val="8A463A4E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F1A6874"/>
    <w:multiLevelType w:val="hybridMultilevel"/>
    <w:tmpl w:val="FD6A6B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21766AB0"/>
    <w:multiLevelType w:val="hybridMultilevel"/>
    <w:tmpl w:val="42DA044A"/>
    <w:lvl w:ilvl="0" w:tplc="FBC07B0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217C3CD0"/>
    <w:multiLevelType w:val="hybridMultilevel"/>
    <w:tmpl w:val="887219E6"/>
    <w:lvl w:ilvl="0" w:tplc="CDCA46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25C4986"/>
    <w:multiLevelType w:val="hybridMultilevel"/>
    <w:tmpl w:val="887219E6"/>
    <w:lvl w:ilvl="0" w:tplc="CDCA46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238E24B3"/>
    <w:multiLevelType w:val="hybridMultilevel"/>
    <w:tmpl w:val="260260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23E65F7F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241F7CA0"/>
    <w:multiLevelType w:val="hybridMultilevel"/>
    <w:tmpl w:val="D00CF48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245F0F13"/>
    <w:multiLevelType w:val="hybridMultilevel"/>
    <w:tmpl w:val="489E5326"/>
    <w:lvl w:ilvl="0" w:tplc="67DA7356">
      <w:start w:val="1"/>
      <w:numFmt w:val="decimal"/>
      <w:lvlText w:val="%1."/>
      <w:lvlJc w:val="left"/>
      <w:pPr>
        <w:ind w:left="25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4C96769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DF36F2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26206457"/>
    <w:multiLevelType w:val="hybridMultilevel"/>
    <w:tmpl w:val="519C2858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2633356D"/>
    <w:multiLevelType w:val="hybridMultilevel"/>
    <w:tmpl w:val="53AC6FC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7291197"/>
    <w:multiLevelType w:val="multilevel"/>
    <w:tmpl w:val="05281D80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90" w15:restartNumberingAfterBreak="0">
    <w:nsid w:val="28075A71"/>
    <w:multiLevelType w:val="multilevel"/>
    <w:tmpl w:val="9C68AB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288E779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8D528B1"/>
    <w:multiLevelType w:val="hybridMultilevel"/>
    <w:tmpl w:val="9830FA4E"/>
    <w:lvl w:ilvl="0" w:tplc="D944B23E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3" w15:restartNumberingAfterBreak="0">
    <w:nsid w:val="293C2CD0"/>
    <w:multiLevelType w:val="hybridMultilevel"/>
    <w:tmpl w:val="6FD471EE"/>
    <w:lvl w:ilvl="0" w:tplc="0D224A9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 w:val="0"/>
        <w:i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4" w15:restartNumberingAfterBreak="0">
    <w:nsid w:val="2A204A0B"/>
    <w:multiLevelType w:val="hybridMultilevel"/>
    <w:tmpl w:val="13BA47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2CA61B17"/>
    <w:multiLevelType w:val="multilevel"/>
    <w:tmpl w:val="08B44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38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9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7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99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576" w:hanging="1800"/>
      </w:pPr>
      <w:rPr>
        <w:rFonts w:hint="default"/>
      </w:rPr>
    </w:lvl>
  </w:abstractNum>
  <w:abstractNum w:abstractNumId="96" w15:restartNumberingAfterBreak="0">
    <w:nsid w:val="2CFB45B6"/>
    <w:multiLevelType w:val="hybridMultilevel"/>
    <w:tmpl w:val="DFA0AE0A"/>
    <w:name w:val="WW8Num30222"/>
    <w:lvl w:ilvl="0" w:tplc="48A2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3A6720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DD45E89"/>
    <w:multiLevelType w:val="multilevel"/>
    <w:tmpl w:val="A10EFFC4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/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86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8" w15:restartNumberingAfterBreak="0">
    <w:nsid w:val="2DFE2992"/>
    <w:multiLevelType w:val="hybridMultilevel"/>
    <w:tmpl w:val="188E4D0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9" w15:restartNumberingAfterBreak="0">
    <w:nsid w:val="2E0533A6"/>
    <w:multiLevelType w:val="hybridMultilevel"/>
    <w:tmpl w:val="B38688F4"/>
    <w:lvl w:ilvl="0" w:tplc="F31CFE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0" w15:restartNumberingAfterBreak="0">
    <w:nsid w:val="2E8308F8"/>
    <w:multiLevelType w:val="hybridMultilevel"/>
    <w:tmpl w:val="7674E4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 w15:restartNumberingAfterBreak="0">
    <w:nsid w:val="2F423C21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30CC3086"/>
    <w:multiLevelType w:val="hybridMultilevel"/>
    <w:tmpl w:val="B0FAE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150071B"/>
    <w:multiLevelType w:val="singleLevel"/>
    <w:tmpl w:val="237C99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04" w15:restartNumberingAfterBreak="0">
    <w:nsid w:val="317E795E"/>
    <w:multiLevelType w:val="multilevel"/>
    <w:tmpl w:val="C3DC4532"/>
    <w:styleLink w:val="WWNum19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 w:val="0"/>
        <w:color w:val="00000A"/>
        <w:sz w:val="22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0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6" w15:restartNumberingAfterBreak="0">
    <w:nsid w:val="33DF26A8"/>
    <w:multiLevelType w:val="hybridMultilevel"/>
    <w:tmpl w:val="74A6A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841661B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8" w15:restartNumberingAfterBreak="0">
    <w:nsid w:val="38CF095F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9" w15:restartNumberingAfterBreak="0">
    <w:nsid w:val="3963394A"/>
    <w:multiLevelType w:val="hybridMultilevel"/>
    <w:tmpl w:val="19DED05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0" w15:restartNumberingAfterBreak="0">
    <w:nsid w:val="39FB202B"/>
    <w:multiLevelType w:val="hybridMultilevel"/>
    <w:tmpl w:val="7A36C5BA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A05228F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3B0994"/>
    <w:multiLevelType w:val="hybridMultilevel"/>
    <w:tmpl w:val="E8583FAA"/>
    <w:lvl w:ilvl="0" w:tplc="C496257A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3BDE7CB6"/>
    <w:multiLevelType w:val="hybridMultilevel"/>
    <w:tmpl w:val="526425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 w15:restartNumberingAfterBreak="0">
    <w:nsid w:val="3DD9689B"/>
    <w:multiLevelType w:val="hybridMultilevel"/>
    <w:tmpl w:val="A91872E0"/>
    <w:lvl w:ilvl="0" w:tplc="48A2E272">
      <w:start w:val="1"/>
      <w:numFmt w:val="bullet"/>
      <w:lvlText w:val=""/>
      <w:lvlJc w:val="left"/>
      <w:pPr>
        <w:ind w:left="1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115" w15:restartNumberingAfterBreak="0">
    <w:nsid w:val="3E0172CB"/>
    <w:multiLevelType w:val="hybridMultilevel"/>
    <w:tmpl w:val="BABA09BC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3E3705F4"/>
    <w:multiLevelType w:val="hybridMultilevel"/>
    <w:tmpl w:val="2A1E08E0"/>
    <w:name w:val="WW8Num132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32C442E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7BAAB1F2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3E5051BE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07A479B"/>
    <w:multiLevelType w:val="hybridMultilevel"/>
    <w:tmpl w:val="05CA6326"/>
    <w:lvl w:ilvl="0" w:tplc="2A4E6BF2">
      <w:start w:val="1"/>
      <w:numFmt w:val="lowerLetter"/>
      <w:lvlText w:val="%1)"/>
      <w:lvlJc w:val="left"/>
      <w:pPr>
        <w:ind w:left="2007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0" w15:restartNumberingAfterBreak="0">
    <w:nsid w:val="431A6F5E"/>
    <w:multiLevelType w:val="hybridMultilevel"/>
    <w:tmpl w:val="8E3C0DC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48103F8D"/>
    <w:multiLevelType w:val="hybridMultilevel"/>
    <w:tmpl w:val="9A5C58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2" w15:restartNumberingAfterBreak="0">
    <w:nsid w:val="48760874"/>
    <w:multiLevelType w:val="hybridMultilevel"/>
    <w:tmpl w:val="DAB2A2F6"/>
    <w:lvl w:ilvl="0" w:tplc="62083E80">
      <w:start w:val="1"/>
      <w:numFmt w:val="decimal"/>
      <w:lvlText w:val="%1."/>
      <w:lvlJc w:val="left"/>
      <w:pPr>
        <w:ind w:left="720" w:hanging="360"/>
      </w:pPr>
      <w:rPr>
        <w:b w:val="0"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91D1E64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4" w15:restartNumberingAfterBreak="0">
    <w:nsid w:val="4A630E8F"/>
    <w:multiLevelType w:val="hybridMultilevel"/>
    <w:tmpl w:val="C3B81F68"/>
    <w:lvl w:ilvl="0" w:tplc="2C6EEE1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A8233EF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6" w15:restartNumberingAfterBreak="0">
    <w:nsid w:val="4C6F0F23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7" w15:restartNumberingAfterBreak="0">
    <w:nsid w:val="4F8C7F14"/>
    <w:multiLevelType w:val="hybridMultilevel"/>
    <w:tmpl w:val="CCDCA50E"/>
    <w:lvl w:ilvl="0" w:tplc="80C0E46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FEF47D3"/>
    <w:multiLevelType w:val="hybridMultilevel"/>
    <w:tmpl w:val="3FFC37D8"/>
    <w:lvl w:ilvl="0" w:tplc="D4E029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9" w15:restartNumberingAfterBreak="0">
    <w:nsid w:val="51586FA2"/>
    <w:multiLevelType w:val="hybridMultilevel"/>
    <w:tmpl w:val="BD9804E2"/>
    <w:lvl w:ilvl="0" w:tplc="EF9CFACE">
      <w:start w:val="3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 w15:restartNumberingAfterBreak="0">
    <w:nsid w:val="52320A76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1" w15:restartNumberingAfterBreak="0">
    <w:nsid w:val="53285A1A"/>
    <w:multiLevelType w:val="hybridMultilevel"/>
    <w:tmpl w:val="9C9A3D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5462092F"/>
    <w:multiLevelType w:val="hybridMultilevel"/>
    <w:tmpl w:val="EC229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3" w15:restartNumberingAfterBreak="0">
    <w:nsid w:val="5486602A"/>
    <w:multiLevelType w:val="hybridMultilevel"/>
    <w:tmpl w:val="B2783FE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4FB677E"/>
    <w:multiLevelType w:val="hybridMultilevel"/>
    <w:tmpl w:val="11B0EA4C"/>
    <w:lvl w:ilvl="0" w:tplc="F02082E8">
      <w:start w:val="1"/>
      <w:numFmt w:val="bullet"/>
      <w:lvlText w:val="□"/>
      <w:lvlJc w:val="left"/>
      <w:pPr>
        <w:ind w:left="781" w:hanging="360"/>
      </w:pPr>
      <w:rPr>
        <w:rFonts w:ascii="Courier New" w:hAnsi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5782ECC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6" w15:restartNumberingAfterBreak="0">
    <w:nsid w:val="583A013A"/>
    <w:multiLevelType w:val="hybridMultilevel"/>
    <w:tmpl w:val="0338DAB8"/>
    <w:lvl w:ilvl="0" w:tplc="46BCF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A0360C5"/>
    <w:multiLevelType w:val="hybridMultilevel"/>
    <w:tmpl w:val="7BEA4CD4"/>
    <w:lvl w:ilvl="0" w:tplc="BC405AE6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AC806FE"/>
    <w:multiLevelType w:val="multilevel"/>
    <w:tmpl w:val="C6BEDE68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240" w:hanging="360"/>
      </w:pPr>
      <w:rPr>
        <w:rFonts w:ascii="Calibri" w:hAnsi="Calibri"/>
        <w:sz w:val="22"/>
        <w:szCs w:val="22"/>
      </w:rPr>
    </w:lvl>
  </w:abstractNum>
  <w:abstractNum w:abstractNumId="140" w15:restartNumberingAfterBreak="0">
    <w:nsid w:val="5B7431DA"/>
    <w:multiLevelType w:val="hybridMultilevel"/>
    <w:tmpl w:val="7B30476E"/>
    <w:lvl w:ilvl="0" w:tplc="B8B6D04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1" w15:restartNumberingAfterBreak="0">
    <w:nsid w:val="5C305C42"/>
    <w:multiLevelType w:val="hybridMultilevel"/>
    <w:tmpl w:val="33CA4A9A"/>
    <w:name w:val="WW8Num262232"/>
    <w:lvl w:ilvl="0" w:tplc="05CEF086">
      <w:start w:val="1"/>
      <w:numFmt w:val="decimal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3" w15:restartNumberingAfterBreak="0">
    <w:nsid w:val="5DD61D84"/>
    <w:multiLevelType w:val="hybridMultilevel"/>
    <w:tmpl w:val="92228DE8"/>
    <w:lvl w:ilvl="0" w:tplc="F02082E8">
      <w:start w:val="1"/>
      <w:numFmt w:val="bullet"/>
      <w:lvlText w:val="□"/>
      <w:lvlJc w:val="left"/>
      <w:pPr>
        <w:ind w:left="1777" w:hanging="360"/>
      </w:pPr>
      <w:rPr>
        <w:rFonts w:ascii="Courier New" w:hAnsi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44" w15:restartNumberingAfterBreak="0">
    <w:nsid w:val="5EAA5A26"/>
    <w:multiLevelType w:val="hybridMultilevel"/>
    <w:tmpl w:val="3D42918C"/>
    <w:lvl w:ilvl="0" w:tplc="D944B23E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5" w15:restartNumberingAfterBreak="0">
    <w:nsid w:val="5EEC59AA"/>
    <w:multiLevelType w:val="hybridMultilevel"/>
    <w:tmpl w:val="BEEACA94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6" w15:restartNumberingAfterBreak="0">
    <w:nsid w:val="60DB723A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7" w15:restartNumberingAfterBreak="0">
    <w:nsid w:val="64113BCF"/>
    <w:multiLevelType w:val="hybridMultilevel"/>
    <w:tmpl w:val="51106670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67014F21"/>
    <w:multiLevelType w:val="hybridMultilevel"/>
    <w:tmpl w:val="AB345F60"/>
    <w:lvl w:ilvl="0" w:tplc="791A454E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9" w15:restartNumberingAfterBreak="0">
    <w:nsid w:val="68597365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0" w15:restartNumberingAfterBreak="0">
    <w:nsid w:val="68775F05"/>
    <w:multiLevelType w:val="hybridMultilevel"/>
    <w:tmpl w:val="3168B7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6B32312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CB06644"/>
    <w:multiLevelType w:val="hybridMultilevel"/>
    <w:tmpl w:val="13761622"/>
    <w:lvl w:ilvl="0" w:tplc="4FA608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7DB025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D1A4DEE"/>
    <w:multiLevelType w:val="hybridMultilevel"/>
    <w:tmpl w:val="ABA09030"/>
    <w:lvl w:ilvl="0" w:tplc="2A4E6BF2">
      <w:start w:val="1"/>
      <w:numFmt w:val="lowerLetter"/>
      <w:lvlText w:val="%1)"/>
      <w:lvlJc w:val="left"/>
      <w:pPr>
        <w:ind w:left="270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54" w15:restartNumberingAfterBreak="0">
    <w:nsid w:val="6D202AB8"/>
    <w:multiLevelType w:val="hybridMultilevel"/>
    <w:tmpl w:val="53AC6FC2"/>
    <w:lvl w:ilvl="0" w:tplc="B56C73B2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5282BF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6FA55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D4B1E3B"/>
    <w:multiLevelType w:val="multilevel"/>
    <w:tmpl w:val="FE9EA698"/>
    <w:name w:val="WW8Num30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156" w15:restartNumberingAfterBreak="0">
    <w:nsid w:val="6EBE3CD1"/>
    <w:multiLevelType w:val="hybridMultilevel"/>
    <w:tmpl w:val="B6F66B7C"/>
    <w:lvl w:ilvl="0" w:tplc="04150017">
      <w:start w:val="1"/>
      <w:numFmt w:val="lowerLetter"/>
      <w:lvlText w:val="%1)"/>
      <w:lvlJc w:val="left"/>
      <w:pPr>
        <w:ind w:left="1773" w:hanging="360"/>
      </w:p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57" w15:restartNumberingAfterBreak="0">
    <w:nsid w:val="6F851BFE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2962E21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427418A"/>
    <w:multiLevelType w:val="hybridMultilevel"/>
    <w:tmpl w:val="DD3E32BA"/>
    <w:lvl w:ilvl="0" w:tplc="02D0283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1" w15:restartNumberingAfterBreak="0">
    <w:nsid w:val="74401E3E"/>
    <w:multiLevelType w:val="hybridMultilevel"/>
    <w:tmpl w:val="A5B00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4DD0BFD"/>
    <w:multiLevelType w:val="hybridMultilevel"/>
    <w:tmpl w:val="F33029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3" w15:restartNumberingAfterBreak="0">
    <w:nsid w:val="74E250E5"/>
    <w:multiLevelType w:val="hybridMultilevel"/>
    <w:tmpl w:val="E3889C54"/>
    <w:lvl w:ilvl="0" w:tplc="FFFFFFFF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4" w15:restartNumberingAfterBreak="0">
    <w:nsid w:val="75836F24"/>
    <w:multiLevelType w:val="hybridMultilevel"/>
    <w:tmpl w:val="1E725A3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5CD0EC6"/>
    <w:multiLevelType w:val="hybridMultilevel"/>
    <w:tmpl w:val="C536271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6" w15:restartNumberingAfterBreak="0">
    <w:nsid w:val="75FB6BA1"/>
    <w:multiLevelType w:val="multilevel"/>
    <w:tmpl w:val="B6C6438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67" w15:restartNumberingAfterBreak="0">
    <w:nsid w:val="787D23E5"/>
    <w:multiLevelType w:val="hybridMultilevel"/>
    <w:tmpl w:val="A69AFC9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8" w15:restartNumberingAfterBreak="0">
    <w:nsid w:val="78925627"/>
    <w:multiLevelType w:val="hybridMultilevel"/>
    <w:tmpl w:val="B97C5FD8"/>
    <w:lvl w:ilvl="0" w:tplc="EF9CFACE">
      <w:start w:val="30"/>
      <w:numFmt w:val="bullet"/>
      <w:lvlText w:val="-"/>
      <w:lvlJc w:val="left"/>
      <w:pPr>
        <w:ind w:left="313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num w:numId="1" w16cid:durableId="1925676265">
    <w:abstractNumId w:val="0"/>
  </w:num>
  <w:num w:numId="2" w16cid:durableId="550574226">
    <w:abstractNumId w:val="152"/>
  </w:num>
  <w:num w:numId="3" w16cid:durableId="1929385778">
    <w:abstractNumId w:val="47"/>
  </w:num>
  <w:num w:numId="4" w16cid:durableId="1556696351">
    <w:abstractNumId w:val="90"/>
  </w:num>
  <w:num w:numId="5" w16cid:durableId="1157116961">
    <w:abstractNumId w:val="142"/>
    <w:lvlOverride w:ilvl="0">
      <w:startOverride w:val="1"/>
    </w:lvlOverride>
  </w:num>
  <w:num w:numId="6" w16cid:durableId="37559312">
    <w:abstractNumId w:val="119"/>
    <w:lvlOverride w:ilvl="0">
      <w:startOverride w:val="1"/>
    </w:lvlOverride>
  </w:num>
  <w:num w:numId="7" w16cid:durableId="559561091">
    <w:abstractNumId w:val="80"/>
  </w:num>
  <w:num w:numId="8" w16cid:durableId="987128289">
    <w:abstractNumId w:val="134"/>
  </w:num>
  <w:num w:numId="9" w16cid:durableId="899634058">
    <w:abstractNumId w:val="44"/>
  </w:num>
  <w:num w:numId="10" w16cid:durableId="1793665183">
    <w:abstractNumId w:val="124"/>
  </w:num>
  <w:num w:numId="11" w16cid:durableId="1931817640">
    <w:abstractNumId w:val="73"/>
  </w:num>
  <w:num w:numId="12" w16cid:durableId="217473391">
    <w:abstractNumId w:val="78"/>
  </w:num>
  <w:num w:numId="13" w16cid:durableId="1610359841">
    <w:abstractNumId w:val="79"/>
  </w:num>
  <w:num w:numId="14" w16cid:durableId="1557931585">
    <w:abstractNumId w:val="123"/>
  </w:num>
  <w:num w:numId="15" w16cid:durableId="629894821">
    <w:abstractNumId w:val="130"/>
  </w:num>
  <w:num w:numId="16" w16cid:durableId="2114353626">
    <w:abstractNumId w:val="100"/>
  </w:num>
  <w:num w:numId="17" w16cid:durableId="1553805310">
    <w:abstractNumId w:val="125"/>
  </w:num>
  <w:num w:numId="18" w16cid:durableId="555895767">
    <w:abstractNumId w:val="107"/>
  </w:num>
  <w:num w:numId="19" w16cid:durableId="1195922737">
    <w:abstractNumId w:val="122"/>
  </w:num>
  <w:num w:numId="20" w16cid:durableId="657811283">
    <w:abstractNumId w:val="108"/>
  </w:num>
  <w:num w:numId="21" w16cid:durableId="1523515862">
    <w:abstractNumId w:val="86"/>
  </w:num>
  <w:num w:numId="22" w16cid:durableId="745223816">
    <w:abstractNumId w:val="148"/>
  </w:num>
  <w:num w:numId="23" w16cid:durableId="2048875677">
    <w:abstractNumId w:val="101"/>
  </w:num>
  <w:num w:numId="24" w16cid:durableId="1409888947">
    <w:abstractNumId w:val="135"/>
  </w:num>
  <w:num w:numId="25" w16cid:durableId="386301045">
    <w:abstractNumId w:val="58"/>
  </w:num>
  <w:num w:numId="26" w16cid:durableId="1411736654">
    <w:abstractNumId w:val="68"/>
  </w:num>
  <w:num w:numId="27" w16cid:durableId="402725534">
    <w:abstractNumId w:val="57"/>
  </w:num>
  <w:num w:numId="28" w16cid:durableId="846595026">
    <w:abstractNumId w:val="54"/>
  </w:num>
  <w:num w:numId="29" w16cid:durableId="2130661799">
    <w:abstractNumId w:val="42"/>
  </w:num>
  <w:num w:numId="30" w16cid:durableId="1919945541">
    <w:abstractNumId w:val="139"/>
  </w:num>
  <w:num w:numId="31" w16cid:durableId="855196445">
    <w:abstractNumId w:val="89"/>
  </w:num>
  <w:num w:numId="32" w16cid:durableId="1856067314">
    <w:abstractNumId w:val="166"/>
  </w:num>
  <w:num w:numId="33" w16cid:durableId="1311669687">
    <w:abstractNumId w:val="50"/>
  </w:num>
  <w:num w:numId="34" w16cid:durableId="686105549">
    <w:abstractNumId w:val="74"/>
  </w:num>
  <w:num w:numId="35" w16cid:durableId="1681465416">
    <w:abstractNumId w:val="82"/>
  </w:num>
  <w:num w:numId="36" w16cid:durableId="2093623330">
    <w:abstractNumId w:val="149"/>
  </w:num>
  <w:num w:numId="37" w16cid:durableId="743721095">
    <w:abstractNumId w:val="66"/>
  </w:num>
  <w:num w:numId="38" w16cid:durableId="1917782456">
    <w:abstractNumId w:val="126"/>
  </w:num>
  <w:num w:numId="39" w16cid:durableId="714545530">
    <w:abstractNumId w:val="146"/>
  </w:num>
  <w:num w:numId="40" w16cid:durableId="1445224752">
    <w:abstractNumId w:val="159"/>
  </w:num>
  <w:num w:numId="41" w16cid:durableId="1347096675">
    <w:abstractNumId w:val="111"/>
  </w:num>
  <w:num w:numId="42" w16cid:durableId="1715226098">
    <w:abstractNumId w:val="104"/>
  </w:num>
  <w:num w:numId="43" w16cid:durableId="20024386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16929932">
    <w:abstractNumId w:val="93"/>
  </w:num>
  <w:num w:numId="45" w16cid:durableId="874578853">
    <w:abstractNumId w:val="153"/>
  </w:num>
  <w:num w:numId="46" w16cid:durableId="2065104951">
    <w:abstractNumId w:val="168"/>
  </w:num>
  <w:num w:numId="47" w16cid:durableId="1595746474">
    <w:abstractNumId w:val="156"/>
  </w:num>
  <w:num w:numId="48" w16cid:durableId="560605568">
    <w:abstractNumId w:val="72"/>
  </w:num>
  <w:num w:numId="49" w16cid:durableId="1626428528">
    <w:abstractNumId w:val="76"/>
  </w:num>
  <w:num w:numId="50" w16cid:durableId="47387706">
    <w:abstractNumId w:val="87"/>
  </w:num>
  <w:num w:numId="51" w16cid:durableId="896629974">
    <w:abstractNumId w:val="61"/>
  </w:num>
  <w:num w:numId="52" w16cid:durableId="84615420">
    <w:abstractNumId w:val="164"/>
  </w:num>
  <w:num w:numId="53" w16cid:durableId="752775617">
    <w:abstractNumId w:val="106"/>
  </w:num>
  <w:num w:numId="54" w16cid:durableId="1033962079">
    <w:abstractNumId w:val="113"/>
  </w:num>
  <w:num w:numId="55" w16cid:durableId="588080969">
    <w:abstractNumId w:val="131"/>
  </w:num>
  <w:num w:numId="56" w16cid:durableId="603340654">
    <w:abstractNumId w:val="163"/>
  </w:num>
  <w:num w:numId="57" w16cid:durableId="1785609716">
    <w:abstractNumId w:val="118"/>
  </w:num>
  <w:num w:numId="58" w16cid:durableId="1727725792">
    <w:abstractNumId w:val="143"/>
  </w:num>
  <w:num w:numId="59" w16cid:durableId="790322616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995062041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03815713">
    <w:abstractNumId w:val="158"/>
  </w:num>
  <w:num w:numId="62" w16cid:durableId="1107190975">
    <w:abstractNumId w:val="52"/>
  </w:num>
  <w:num w:numId="63" w16cid:durableId="905457485">
    <w:abstractNumId w:val="84"/>
  </w:num>
  <w:num w:numId="64" w16cid:durableId="1578201411">
    <w:abstractNumId w:val="167"/>
  </w:num>
  <w:num w:numId="65" w16cid:durableId="1986466681">
    <w:abstractNumId w:val="98"/>
  </w:num>
  <w:num w:numId="66" w16cid:durableId="1391423199">
    <w:abstractNumId w:val="77"/>
  </w:num>
  <w:num w:numId="67" w16cid:durableId="1469544652">
    <w:abstractNumId w:val="56"/>
  </w:num>
  <w:num w:numId="68" w16cid:durableId="295794357">
    <w:abstractNumId w:val="12"/>
  </w:num>
  <w:num w:numId="69" w16cid:durableId="1588535618">
    <w:abstractNumId w:val="69"/>
  </w:num>
  <w:num w:numId="70" w16cid:durableId="998770570">
    <w:abstractNumId w:val="117"/>
  </w:num>
  <w:num w:numId="71" w16cid:durableId="827751358">
    <w:abstractNumId w:val="132"/>
  </w:num>
  <w:num w:numId="72" w16cid:durableId="213735736">
    <w:abstractNumId w:val="46"/>
  </w:num>
  <w:num w:numId="73" w16cid:durableId="934554104">
    <w:abstractNumId w:val="144"/>
  </w:num>
  <w:num w:numId="74" w16cid:durableId="2026055231">
    <w:abstractNumId w:val="97"/>
  </w:num>
  <w:num w:numId="75" w16cid:durableId="144931662">
    <w:abstractNumId w:val="129"/>
  </w:num>
  <w:num w:numId="76" w16cid:durableId="608663273">
    <w:abstractNumId w:val="60"/>
  </w:num>
  <w:num w:numId="77" w16cid:durableId="436829066">
    <w:abstractNumId w:val="62"/>
  </w:num>
  <w:num w:numId="78" w16cid:durableId="810287395">
    <w:abstractNumId w:val="71"/>
  </w:num>
  <w:num w:numId="79" w16cid:durableId="879974338">
    <w:abstractNumId w:val="168"/>
  </w:num>
  <w:num w:numId="80" w16cid:durableId="861477714">
    <w:abstractNumId w:val="168"/>
  </w:num>
  <w:num w:numId="81" w16cid:durableId="1282299608">
    <w:abstractNumId w:val="145"/>
  </w:num>
  <w:num w:numId="82" w16cid:durableId="1061246305">
    <w:abstractNumId w:val="24"/>
  </w:num>
  <w:num w:numId="83" w16cid:durableId="175729788">
    <w:abstractNumId w:val="67"/>
  </w:num>
  <w:num w:numId="84" w16cid:durableId="2098823040">
    <w:abstractNumId w:val="28"/>
  </w:num>
  <w:num w:numId="85" w16cid:durableId="527183223">
    <w:abstractNumId w:val="64"/>
  </w:num>
  <w:num w:numId="86" w16cid:durableId="2002417899">
    <w:abstractNumId w:val="140"/>
  </w:num>
  <w:num w:numId="87" w16cid:durableId="897982334">
    <w:abstractNumId w:val="15"/>
  </w:num>
  <w:num w:numId="88" w16cid:durableId="494880807">
    <w:abstractNumId w:val="48"/>
  </w:num>
  <w:num w:numId="89" w16cid:durableId="1317025748">
    <w:abstractNumId w:val="95"/>
  </w:num>
  <w:num w:numId="90" w16cid:durableId="1375153140">
    <w:abstractNumId w:val="155"/>
  </w:num>
  <w:num w:numId="91" w16cid:durableId="1416442756">
    <w:abstractNumId w:val="112"/>
  </w:num>
  <w:num w:numId="92" w16cid:durableId="271012808">
    <w:abstractNumId w:val="41"/>
  </w:num>
  <w:num w:numId="93" w16cid:durableId="149175732">
    <w:abstractNumId w:val="75"/>
  </w:num>
  <w:num w:numId="94" w16cid:durableId="865942743">
    <w:abstractNumId w:val="121"/>
  </w:num>
  <w:num w:numId="95" w16cid:durableId="1196625155">
    <w:abstractNumId w:val="103"/>
  </w:num>
  <w:num w:numId="96" w16cid:durableId="70349211">
    <w:abstractNumId w:val="110"/>
  </w:num>
  <w:num w:numId="97" w16cid:durableId="106895994">
    <w:abstractNumId w:val="157"/>
  </w:num>
  <w:num w:numId="98" w16cid:durableId="298998120">
    <w:abstractNumId w:val="85"/>
  </w:num>
  <w:num w:numId="99" w16cid:durableId="1621299202">
    <w:abstractNumId w:val="137"/>
  </w:num>
  <w:num w:numId="100" w16cid:durableId="2056155972">
    <w:abstractNumId w:val="151"/>
  </w:num>
  <w:num w:numId="101" w16cid:durableId="845827724">
    <w:abstractNumId w:val="162"/>
  </w:num>
  <w:num w:numId="102" w16cid:durableId="2120908486">
    <w:abstractNumId w:val="70"/>
  </w:num>
  <w:num w:numId="103" w16cid:durableId="928662198">
    <w:abstractNumId w:val="83"/>
  </w:num>
  <w:num w:numId="104" w16cid:durableId="1767534175">
    <w:abstractNumId w:val="91"/>
  </w:num>
  <w:num w:numId="105" w16cid:durableId="1234316173">
    <w:abstractNumId w:val="45"/>
  </w:num>
  <w:num w:numId="106" w16cid:durableId="1471437187">
    <w:abstractNumId w:val="165"/>
  </w:num>
  <w:num w:numId="107" w16cid:durableId="247345088">
    <w:abstractNumId w:val="13"/>
  </w:num>
  <w:num w:numId="108" w16cid:durableId="1229265648">
    <w:abstractNumId w:val="16"/>
  </w:num>
  <w:num w:numId="109" w16cid:durableId="1666324154">
    <w:abstractNumId w:val="17"/>
  </w:num>
  <w:num w:numId="110" w16cid:durableId="1741520559">
    <w:abstractNumId w:val="20"/>
  </w:num>
  <w:num w:numId="111" w16cid:durableId="1189561313">
    <w:abstractNumId w:val="21"/>
  </w:num>
  <w:num w:numId="112" w16cid:durableId="1649017585">
    <w:abstractNumId w:val="22"/>
  </w:num>
  <w:num w:numId="113" w16cid:durableId="515658564">
    <w:abstractNumId w:val="25"/>
  </w:num>
  <w:num w:numId="114" w16cid:durableId="802238648">
    <w:abstractNumId w:val="26"/>
  </w:num>
  <w:num w:numId="115" w16cid:durableId="624121511">
    <w:abstractNumId w:val="32"/>
  </w:num>
  <w:num w:numId="116" w16cid:durableId="1669216143">
    <w:abstractNumId w:val="33"/>
  </w:num>
  <w:num w:numId="117" w16cid:durableId="1230383043">
    <w:abstractNumId w:val="35"/>
  </w:num>
  <w:num w:numId="118" w16cid:durableId="17657482">
    <w:abstractNumId w:val="37"/>
  </w:num>
  <w:num w:numId="119" w16cid:durableId="1977030544">
    <w:abstractNumId w:val="27"/>
  </w:num>
  <w:num w:numId="120" w16cid:durableId="2056813316">
    <w:abstractNumId w:val="161"/>
  </w:num>
  <w:num w:numId="121" w16cid:durableId="929653818">
    <w:abstractNumId w:val="53"/>
  </w:num>
  <w:num w:numId="122" w16cid:durableId="436294508">
    <w:abstractNumId w:val="154"/>
  </w:num>
  <w:num w:numId="123" w16cid:durableId="918564676">
    <w:abstractNumId w:val="65"/>
  </w:num>
  <w:num w:numId="124" w16cid:durableId="1215703569">
    <w:abstractNumId w:val="127"/>
  </w:num>
  <w:num w:numId="125" w16cid:durableId="573318522">
    <w:abstractNumId w:val="15"/>
    <w:lvlOverride w:ilvl="0">
      <w:startOverride w:val="1"/>
    </w:lvlOverride>
  </w:num>
  <w:num w:numId="126" w16cid:durableId="665402565">
    <w:abstractNumId w:val="105"/>
  </w:num>
  <w:num w:numId="127" w16cid:durableId="258104113">
    <w:abstractNumId w:val="63"/>
  </w:num>
  <w:num w:numId="128" w16cid:durableId="292827703">
    <w:abstractNumId w:val="81"/>
  </w:num>
  <w:num w:numId="129" w16cid:durableId="1465611466">
    <w:abstractNumId w:val="94"/>
  </w:num>
  <w:num w:numId="130" w16cid:durableId="1972048987">
    <w:abstractNumId w:val="109"/>
  </w:num>
  <w:num w:numId="131" w16cid:durableId="134295728">
    <w:abstractNumId w:val="150"/>
  </w:num>
  <w:num w:numId="132" w16cid:durableId="1774012099">
    <w:abstractNumId w:val="120"/>
  </w:num>
  <w:num w:numId="133" w16cid:durableId="568270924">
    <w:abstractNumId w:val="51"/>
  </w:num>
  <w:num w:numId="134" w16cid:durableId="1202548585">
    <w:abstractNumId w:val="136"/>
  </w:num>
  <w:num w:numId="135" w16cid:durableId="1294285563">
    <w:abstractNumId w:val="59"/>
  </w:num>
  <w:num w:numId="136" w16cid:durableId="1198471329">
    <w:abstractNumId w:val="92"/>
  </w:num>
  <w:num w:numId="137" w16cid:durableId="786386336">
    <w:abstractNumId w:val="147"/>
  </w:num>
  <w:num w:numId="138" w16cid:durableId="1576210389">
    <w:abstractNumId w:val="160"/>
  </w:num>
  <w:num w:numId="139" w16cid:durableId="1116682052">
    <w:abstractNumId w:val="115"/>
  </w:num>
  <w:num w:numId="140" w16cid:durableId="270205824">
    <w:abstractNumId w:val="128"/>
  </w:num>
  <w:num w:numId="141" w16cid:durableId="1337073955">
    <w:abstractNumId w:val="99"/>
  </w:num>
  <w:num w:numId="142" w16cid:durableId="1647736272">
    <w:abstractNumId w:val="55"/>
  </w:num>
  <w:num w:numId="143" w16cid:durableId="1159463928">
    <w:abstractNumId w:val="88"/>
  </w:num>
  <w:num w:numId="144" w16cid:durableId="239562707">
    <w:abstractNumId w:val="114"/>
  </w:num>
  <w:num w:numId="145" w16cid:durableId="1764371347">
    <w:abstractNumId w:val="133"/>
  </w:num>
  <w:num w:numId="146" w16cid:durableId="1767993915">
    <w:abstractNumId w:val="102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3C6"/>
    <w:rsid w:val="0000102C"/>
    <w:rsid w:val="00001397"/>
    <w:rsid w:val="00001F55"/>
    <w:rsid w:val="000076E2"/>
    <w:rsid w:val="0001119D"/>
    <w:rsid w:val="00011984"/>
    <w:rsid w:val="00012645"/>
    <w:rsid w:val="000157A0"/>
    <w:rsid w:val="000172DE"/>
    <w:rsid w:val="00020553"/>
    <w:rsid w:val="00022705"/>
    <w:rsid w:val="00023091"/>
    <w:rsid w:val="00023646"/>
    <w:rsid w:val="000240D9"/>
    <w:rsid w:val="00024A40"/>
    <w:rsid w:val="00025AB9"/>
    <w:rsid w:val="00027EDB"/>
    <w:rsid w:val="00031D3B"/>
    <w:rsid w:val="000335CC"/>
    <w:rsid w:val="00034125"/>
    <w:rsid w:val="00035739"/>
    <w:rsid w:val="000375C1"/>
    <w:rsid w:val="0004425A"/>
    <w:rsid w:val="000443FC"/>
    <w:rsid w:val="000453D8"/>
    <w:rsid w:val="00045425"/>
    <w:rsid w:val="00045D01"/>
    <w:rsid w:val="00046E95"/>
    <w:rsid w:val="00047747"/>
    <w:rsid w:val="00050FDC"/>
    <w:rsid w:val="000511C0"/>
    <w:rsid w:val="00052FD9"/>
    <w:rsid w:val="00053132"/>
    <w:rsid w:val="0005403C"/>
    <w:rsid w:val="0005462B"/>
    <w:rsid w:val="00054837"/>
    <w:rsid w:val="0005554E"/>
    <w:rsid w:val="00056D7D"/>
    <w:rsid w:val="0005744B"/>
    <w:rsid w:val="00057893"/>
    <w:rsid w:val="00057FF6"/>
    <w:rsid w:val="00060B20"/>
    <w:rsid w:val="00060B97"/>
    <w:rsid w:val="00061B2B"/>
    <w:rsid w:val="000633D2"/>
    <w:rsid w:val="00063AE3"/>
    <w:rsid w:val="00064371"/>
    <w:rsid w:val="00064B1D"/>
    <w:rsid w:val="000652E3"/>
    <w:rsid w:val="0006650C"/>
    <w:rsid w:val="00066933"/>
    <w:rsid w:val="00066BD9"/>
    <w:rsid w:val="00067C67"/>
    <w:rsid w:val="00071100"/>
    <w:rsid w:val="00071F3E"/>
    <w:rsid w:val="00071F78"/>
    <w:rsid w:val="0007232F"/>
    <w:rsid w:val="0007268F"/>
    <w:rsid w:val="00073035"/>
    <w:rsid w:val="00074F1E"/>
    <w:rsid w:val="00076822"/>
    <w:rsid w:val="00077143"/>
    <w:rsid w:val="000814AD"/>
    <w:rsid w:val="00082A67"/>
    <w:rsid w:val="00082E33"/>
    <w:rsid w:val="00082E9B"/>
    <w:rsid w:val="000855A7"/>
    <w:rsid w:val="000860DC"/>
    <w:rsid w:val="000878C7"/>
    <w:rsid w:val="00087D9E"/>
    <w:rsid w:val="00090400"/>
    <w:rsid w:val="00090408"/>
    <w:rsid w:val="000917BA"/>
    <w:rsid w:val="00093E6A"/>
    <w:rsid w:val="00094363"/>
    <w:rsid w:val="000943FF"/>
    <w:rsid w:val="00094AE6"/>
    <w:rsid w:val="00095CAF"/>
    <w:rsid w:val="00095E57"/>
    <w:rsid w:val="000976E0"/>
    <w:rsid w:val="00097EAE"/>
    <w:rsid w:val="00097EF3"/>
    <w:rsid w:val="000A056F"/>
    <w:rsid w:val="000A0A11"/>
    <w:rsid w:val="000A0C63"/>
    <w:rsid w:val="000A2860"/>
    <w:rsid w:val="000A3892"/>
    <w:rsid w:val="000A4687"/>
    <w:rsid w:val="000A4727"/>
    <w:rsid w:val="000A4BBC"/>
    <w:rsid w:val="000A5321"/>
    <w:rsid w:val="000A66E1"/>
    <w:rsid w:val="000A757E"/>
    <w:rsid w:val="000B15D7"/>
    <w:rsid w:val="000B1D4E"/>
    <w:rsid w:val="000B3596"/>
    <w:rsid w:val="000B3FBE"/>
    <w:rsid w:val="000B429B"/>
    <w:rsid w:val="000C33CB"/>
    <w:rsid w:val="000C48CE"/>
    <w:rsid w:val="000C5557"/>
    <w:rsid w:val="000D2D76"/>
    <w:rsid w:val="000D42C8"/>
    <w:rsid w:val="000D42F4"/>
    <w:rsid w:val="000D6646"/>
    <w:rsid w:val="000D68A1"/>
    <w:rsid w:val="000D6B1B"/>
    <w:rsid w:val="000E1210"/>
    <w:rsid w:val="000E22E4"/>
    <w:rsid w:val="000E2C69"/>
    <w:rsid w:val="000E373C"/>
    <w:rsid w:val="000E48EC"/>
    <w:rsid w:val="000E52C2"/>
    <w:rsid w:val="000E5769"/>
    <w:rsid w:val="000E7D1F"/>
    <w:rsid w:val="000F0CA9"/>
    <w:rsid w:val="000F0EA8"/>
    <w:rsid w:val="000F23BB"/>
    <w:rsid w:val="000F2CDE"/>
    <w:rsid w:val="000F4368"/>
    <w:rsid w:val="000F6912"/>
    <w:rsid w:val="000F7BB8"/>
    <w:rsid w:val="00101500"/>
    <w:rsid w:val="00101FA8"/>
    <w:rsid w:val="00102297"/>
    <w:rsid w:val="00102EC7"/>
    <w:rsid w:val="001035F0"/>
    <w:rsid w:val="001042DF"/>
    <w:rsid w:val="001047DE"/>
    <w:rsid w:val="00105463"/>
    <w:rsid w:val="00105DA1"/>
    <w:rsid w:val="0010603D"/>
    <w:rsid w:val="001063C5"/>
    <w:rsid w:val="0010716B"/>
    <w:rsid w:val="00107D42"/>
    <w:rsid w:val="00110114"/>
    <w:rsid w:val="00111C24"/>
    <w:rsid w:val="00113109"/>
    <w:rsid w:val="00113384"/>
    <w:rsid w:val="001137A5"/>
    <w:rsid w:val="00113927"/>
    <w:rsid w:val="0011392C"/>
    <w:rsid w:val="00116EF9"/>
    <w:rsid w:val="0012000F"/>
    <w:rsid w:val="001200F8"/>
    <w:rsid w:val="00121233"/>
    <w:rsid w:val="00121C84"/>
    <w:rsid w:val="001224EF"/>
    <w:rsid w:val="001228D1"/>
    <w:rsid w:val="00123155"/>
    <w:rsid w:val="00126AF4"/>
    <w:rsid w:val="00126D33"/>
    <w:rsid w:val="00127006"/>
    <w:rsid w:val="00127C58"/>
    <w:rsid w:val="00131794"/>
    <w:rsid w:val="00131CAB"/>
    <w:rsid w:val="00131FED"/>
    <w:rsid w:val="00132E8E"/>
    <w:rsid w:val="00133262"/>
    <w:rsid w:val="001334CA"/>
    <w:rsid w:val="00134094"/>
    <w:rsid w:val="00134EA1"/>
    <w:rsid w:val="00136584"/>
    <w:rsid w:val="00136E2A"/>
    <w:rsid w:val="00137F99"/>
    <w:rsid w:val="00140C94"/>
    <w:rsid w:val="00140FC5"/>
    <w:rsid w:val="001419E9"/>
    <w:rsid w:val="00142252"/>
    <w:rsid w:val="00143086"/>
    <w:rsid w:val="001436AC"/>
    <w:rsid w:val="0014573F"/>
    <w:rsid w:val="00147A16"/>
    <w:rsid w:val="00150BDC"/>
    <w:rsid w:val="00152641"/>
    <w:rsid w:val="001557E1"/>
    <w:rsid w:val="00155B4A"/>
    <w:rsid w:val="00155E1B"/>
    <w:rsid w:val="00155F81"/>
    <w:rsid w:val="00156BBC"/>
    <w:rsid w:val="0015736E"/>
    <w:rsid w:val="00157531"/>
    <w:rsid w:val="0016264B"/>
    <w:rsid w:val="001628E2"/>
    <w:rsid w:val="00162C87"/>
    <w:rsid w:val="001665EF"/>
    <w:rsid w:val="00167596"/>
    <w:rsid w:val="00170615"/>
    <w:rsid w:val="00171375"/>
    <w:rsid w:val="001721FE"/>
    <w:rsid w:val="00172CF4"/>
    <w:rsid w:val="00174068"/>
    <w:rsid w:val="0017591B"/>
    <w:rsid w:val="00175D7A"/>
    <w:rsid w:val="0018050C"/>
    <w:rsid w:val="001808D4"/>
    <w:rsid w:val="00180D05"/>
    <w:rsid w:val="00183113"/>
    <w:rsid w:val="00183623"/>
    <w:rsid w:val="001837F8"/>
    <w:rsid w:val="0018404B"/>
    <w:rsid w:val="00184A98"/>
    <w:rsid w:val="00184F07"/>
    <w:rsid w:val="00186EB7"/>
    <w:rsid w:val="00190A08"/>
    <w:rsid w:val="00190C7F"/>
    <w:rsid w:val="00192D98"/>
    <w:rsid w:val="001938DC"/>
    <w:rsid w:val="001943BD"/>
    <w:rsid w:val="00194B35"/>
    <w:rsid w:val="001956FF"/>
    <w:rsid w:val="00196417"/>
    <w:rsid w:val="00196FD6"/>
    <w:rsid w:val="00197C30"/>
    <w:rsid w:val="001A040E"/>
    <w:rsid w:val="001A068E"/>
    <w:rsid w:val="001A22EA"/>
    <w:rsid w:val="001A371E"/>
    <w:rsid w:val="001A3809"/>
    <w:rsid w:val="001B1411"/>
    <w:rsid w:val="001B1532"/>
    <w:rsid w:val="001B21B2"/>
    <w:rsid w:val="001B43AD"/>
    <w:rsid w:val="001B455D"/>
    <w:rsid w:val="001B5775"/>
    <w:rsid w:val="001B671C"/>
    <w:rsid w:val="001B6DDE"/>
    <w:rsid w:val="001B758F"/>
    <w:rsid w:val="001C0547"/>
    <w:rsid w:val="001C17B0"/>
    <w:rsid w:val="001C191E"/>
    <w:rsid w:val="001C1D14"/>
    <w:rsid w:val="001C2C3B"/>
    <w:rsid w:val="001D0A5B"/>
    <w:rsid w:val="001D2106"/>
    <w:rsid w:val="001D2FBC"/>
    <w:rsid w:val="001D3213"/>
    <w:rsid w:val="001E07E0"/>
    <w:rsid w:val="001E0D66"/>
    <w:rsid w:val="001E10E1"/>
    <w:rsid w:val="001E1A78"/>
    <w:rsid w:val="001E20BF"/>
    <w:rsid w:val="001E44DC"/>
    <w:rsid w:val="001E4847"/>
    <w:rsid w:val="001E54A1"/>
    <w:rsid w:val="001E6CF5"/>
    <w:rsid w:val="001F0467"/>
    <w:rsid w:val="001F0842"/>
    <w:rsid w:val="001F0F93"/>
    <w:rsid w:val="001F2728"/>
    <w:rsid w:val="001F4311"/>
    <w:rsid w:val="001F4536"/>
    <w:rsid w:val="001F54FD"/>
    <w:rsid w:val="001F6AB4"/>
    <w:rsid w:val="001F77CC"/>
    <w:rsid w:val="001F7973"/>
    <w:rsid w:val="001F79D5"/>
    <w:rsid w:val="00200906"/>
    <w:rsid w:val="002022D6"/>
    <w:rsid w:val="0020261A"/>
    <w:rsid w:val="00202DB3"/>
    <w:rsid w:val="002032D6"/>
    <w:rsid w:val="002038A7"/>
    <w:rsid w:val="00206C28"/>
    <w:rsid w:val="00207593"/>
    <w:rsid w:val="002115C6"/>
    <w:rsid w:val="002134D7"/>
    <w:rsid w:val="002162A2"/>
    <w:rsid w:val="0021741C"/>
    <w:rsid w:val="00217E38"/>
    <w:rsid w:val="00221C25"/>
    <w:rsid w:val="00221F15"/>
    <w:rsid w:val="002236E6"/>
    <w:rsid w:val="00224B08"/>
    <w:rsid w:val="00225856"/>
    <w:rsid w:val="002263D4"/>
    <w:rsid w:val="00232523"/>
    <w:rsid w:val="002328C1"/>
    <w:rsid w:val="00232BB7"/>
    <w:rsid w:val="002343CB"/>
    <w:rsid w:val="00236968"/>
    <w:rsid w:val="00236AF8"/>
    <w:rsid w:val="00236BA9"/>
    <w:rsid w:val="0023791F"/>
    <w:rsid w:val="002406C2"/>
    <w:rsid w:val="0024215D"/>
    <w:rsid w:val="002458B8"/>
    <w:rsid w:val="0024623D"/>
    <w:rsid w:val="002467E4"/>
    <w:rsid w:val="0024693D"/>
    <w:rsid w:val="00247C7C"/>
    <w:rsid w:val="00247D3F"/>
    <w:rsid w:val="0025198B"/>
    <w:rsid w:val="00251AC4"/>
    <w:rsid w:val="002522DE"/>
    <w:rsid w:val="00252D22"/>
    <w:rsid w:val="00253A2E"/>
    <w:rsid w:val="00254F49"/>
    <w:rsid w:val="002569E6"/>
    <w:rsid w:val="00257009"/>
    <w:rsid w:val="002573E7"/>
    <w:rsid w:val="00260C8E"/>
    <w:rsid w:val="00261B29"/>
    <w:rsid w:val="00262475"/>
    <w:rsid w:val="00262B56"/>
    <w:rsid w:val="00262D38"/>
    <w:rsid w:val="002646C7"/>
    <w:rsid w:val="00266215"/>
    <w:rsid w:val="00266B80"/>
    <w:rsid w:val="00267859"/>
    <w:rsid w:val="0027039B"/>
    <w:rsid w:val="0027455B"/>
    <w:rsid w:val="00274931"/>
    <w:rsid w:val="00274BA4"/>
    <w:rsid w:val="002758CD"/>
    <w:rsid w:val="002762ED"/>
    <w:rsid w:val="0027661F"/>
    <w:rsid w:val="00276974"/>
    <w:rsid w:val="00280974"/>
    <w:rsid w:val="00280ED9"/>
    <w:rsid w:val="00281611"/>
    <w:rsid w:val="00281E0C"/>
    <w:rsid w:val="0028464B"/>
    <w:rsid w:val="00284BEE"/>
    <w:rsid w:val="00285D5C"/>
    <w:rsid w:val="00286A4A"/>
    <w:rsid w:val="00286A51"/>
    <w:rsid w:val="00287467"/>
    <w:rsid w:val="00287967"/>
    <w:rsid w:val="00292B0F"/>
    <w:rsid w:val="002943F8"/>
    <w:rsid w:val="00294BC7"/>
    <w:rsid w:val="002953A5"/>
    <w:rsid w:val="00295691"/>
    <w:rsid w:val="00295846"/>
    <w:rsid w:val="002A37CC"/>
    <w:rsid w:val="002A43ED"/>
    <w:rsid w:val="002A4756"/>
    <w:rsid w:val="002A4877"/>
    <w:rsid w:val="002A4D9E"/>
    <w:rsid w:val="002A66DF"/>
    <w:rsid w:val="002A7499"/>
    <w:rsid w:val="002B0DF3"/>
    <w:rsid w:val="002B128E"/>
    <w:rsid w:val="002B3E5C"/>
    <w:rsid w:val="002B3ECB"/>
    <w:rsid w:val="002B53B5"/>
    <w:rsid w:val="002B5B1C"/>
    <w:rsid w:val="002B72A3"/>
    <w:rsid w:val="002C1C5D"/>
    <w:rsid w:val="002C1D6F"/>
    <w:rsid w:val="002C403D"/>
    <w:rsid w:val="002C67CD"/>
    <w:rsid w:val="002C6904"/>
    <w:rsid w:val="002D2EAF"/>
    <w:rsid w:val="002D4706"/>
    <w:rsid w:val="002D477C"/>
    <w:rsid w:val="002D4BD0"/>
    <w:rsid w:val="002D4DD1"/>
    <w:rsid w:val="002D5AEC"/>
    <w:rsid w:val="002D5BA6"/>
    <w:rsid w:val="002D6CCD"/>
    <w:rsid w:val="002D79C1"/>
    <w:rsid w:val="002E0E47"/>
    <w:rsid w:val="002E21BA"/>
    <w:rsid w:val="002E2A97"/>
    <w:rsid w:val="002E3067"/>
    <w:rsid w:val="002E5B9D"/>
    <w:rsid w:val="002E5CB8"/>
    <w:rsid w:val="002F06D8"/>
    <w:rsid w:val="002F2C78"/>
    <w:rsid w:val="002F7355"/>
    <w:rsid w:val="002F790B"/>
    <w:rsid w:val="002F7961"/>
    <w:rsid w:val="002F7D49"/>
    <w:rsid w:val="002F7F73"/>
    <w:rsid w:val="00302B9A"/>
    <w:rsid w:val="00302C05"/>
    <w:rsid w:val="003033FD"/>
    <w:rsid w:val="00303C04"/>
    <w:rsid w:val="003052AC"/>
    <w:rsid w:val="00310479"/>
    <w:rsid w:val="00310AD4"/>
    <w:rsid w:val="003112AF"/>
    <w:rsid w:val="003117CA"/>
    <w:rsid w:val="00312DFE"/>
    <w:rsid w:val="00317A20"/>
    <w:rsid w:val="00321F38"/>
    <w:rsid w:val="00322365"/>
    <w:rsid w:val="003236E4"/>
    <w:rsid w:val="00323E87"/>
    <w:rsid w:val="00325902"/>
    <w:rsid w:val="00325E66"/>
    <w:rsid w:val="003260E9"/>
    <w:rsid w:val="00326567"/>
    <w:rsid w:val="0032666B"/>
    <w:rsid w:val="00327C4A"/>
    <w:rsid w:val="00327E25"/>
    <w:rsid w:val="00327E32"/>
    <w:rsid w:val="003301F3"/>
    <w:rsid w:val="00331499"/>
    <w:rsid w:val="003320EC"/>
    <w:rsid w:val="00333555"/>
    <w:rsid w:val="00333C38"/>
    <w:rsid w:val="0033442E"/>
    <w:rsid w:val="00334B6B"/>
    <w:rsid w:val="00336E8B"/>
    <w:rsid w:val="00337685"/>
    <w:rsid w:val="003400EE"/>
    <w:rsid w:val="0034130A"/>
    <w:rsid w:val="00344058"/>
    <w:rsid w:val="00344337"/>
    <w:rsid w:val="00345DDE"/>
    <w:rsid w:val="00345EFC"/>
    <w:rsid w:val="0034617E"/>
    <w:rsid w:val="00346C9D"/>
    <w:rsid w:val="00347D13"/>
    <w:rsid w:val="003501A9"/>
    <w:rsid w:val="00350941"/>
    <w:rsid w:val="00352EF0"/>
    <w:rsid w:val="00356BF9"/>
    <w:rsid w:val="00357283"/>
    <w:rsid w:val="003600E2"/>
    <w:rsid w:val="00360297"/>
    <w:rsid w:val="00360A51"/>
    <w:rsid w:val="00360E03"/>
    <w:rsid w:val="00361334"/>
    <w:rsid w:val="0036267D"/>
    <w:rsid w:val="0036448C"/>
    <w:rsid w:val="00364963"/>
    <w:rsid w:val="00364AED"/>
    <w:rsid w:val="00365402"/>
    <w:rsid w:val="0036575A"/>
    <w:rsid w:val="00365B11"/>
    <w:rsid w:val="003661EA"/>
    <w:rsid w:val="003668EB"/>
    <w:rsid w:val="00371399"/>
    <w:rsid w:val="003737FC"/>
    <w:rsid w:val="00373EFD"/>
    <w:rsid w:val="00374CC7"/>
    <w:rsid w:val="00375727"/>
    <w:rsid w:val="003764E3"/>
    <w:rsid w:val="003768EE"/>
    <w:rsid w:val="003778B1"/>
    <w:rsid w:val="00380428"/>
    <w:rsid w:val="00380C8C"/>
    <w:rsid w:val="00381888"/>
    <w:rsid w:val="003833C1"/>
    <w:rsid w:val="00383477"/>
    <w:rsid w:val="00383EFB"/>
    <w:rsid w:val="00384F80"/>
    <w:rsid w:val="00385A20"/>
    <w:rsid w:val="00385CA7"/>
    <w:rsid w:val="00385D77"/>
    <w:rsid w:val="00385EEE"/>
    <w:rsid w:val="003878C1"/>
    <w:rsid w:val="00390505"/>
    <w:rsid w:val="00391257"/>
    <w:rsid w:val="0039387F"/>
    <w:rsid w:val="003943D3"/>
    <w:rsid w:val="003945A2"/>
    <w:rsid w:val="00394ED8"/>
    <w:rsid w:val="00395168"/>
    <w:rsid w:val="00395F4F"/>
    <w:rsid w:val="003A305C"/>
    <w:rsid w:val="003A3ADC"/>
    <w:rsid w:val="003A5137"/>
    <w:rsid w:val="003A5CCE"/>
    <w:rsid w:val="003A626D"/>
    <w:rsid w:val="003A781E"/>
    <w:rsid w:val="003A7951"/>
    <w:rsid w:val="003B251C"/>
    <w:rsid w:val="003B28B3"/>
    <w:rsid w:val="003B3C16"/>
    <w:rsid w:val="003B3E81"/>
    <w:rsid w:val="003B527D"/>
    <w:rsid w:val="003B628E"/>
    <w:rsid w:val="003B6D0F"/>
    <w:rsid w:val="003B75AB"/>
    <w:rsid w:val="003B7DCF"/>
    <w:rsid w:val="003C160C"/>
    <w:rsid w:val="003C1A89"/>
    <w:rsid w:val="003C1ADA"/>
    <w:rsid w:val="003C3A47"/>
    <w:rsid w:val="003C44D9"/>
    <w:rsid w:val="003C46B1"/>
    <w:rsid w:val="003C4E9F"/>
    <w:rsid w:val="003C6537"/>
    <w:rsid w:val="003C66F7"/>
    <w:rsid w:val="003C6961"/>
    <w:rsid w:val="003C73CD"/>
    <w:rsid w:val="003C7624"/>
    <w:rsid w:val="003D0304"/>
    <w:rsid w:val="003D09D1"/>
    <w:rsid w:val="003D1F5E"/>
    <w:rsid w:val="003D3899"/>
    <w:rsid w:val="003D3D3F"/>
    <w:rsid w:val="003D3F6F"/>
    <w:rsid w:val="003D47E3"/>
    <w:rsid w:val="003D4E00"/>
    <w:rsid w:val="003D668C"/>
    <w:rsid w:val="003D6940"/>
    <w:rsid w:val="003D750C"/>
    <w:rsid w:val="003E0448"/>
    <w:rsid w:val="003E0ED3"/>
    <w:rsid w:val="003E27D3"/>
    <w:rsid w:val="003E35AB"/>
    <w:rsid w:val="003E3F1D"/>
    <w:rsid w:val="003E799C"/>
    <w:rsid w:val="003F618D"/>
    <w:rsid w:val="003F6D2F"/>
    <w:rsid w:val="003F7B65"/>
    <w:rsid w:val="00401551"/>
    <w:rsid w:val="00402D6A"/>
    <w:rsid w:val="00403303"/>
    <w:rsid w:val="00403F16"/>
    <w:rsid w:val="0040537A"/>
    <w:rsid w:val="00406680"/>
    <w:rsid w:val="00410CFD"/>
    <w:rsid w:val="00413423"/>
    <w:rsid w:val="00413A7C"/>
    <w:rsid w:val="00413A8A"/>
    <w:rsid w:val="00415CE8"/>
    <w:rsid w:val="00415D1B"/>
    <w:rsid w:val="00420360"/>
    <w:rsid w:val="00420782"/>
    <w:rsid w:val="00420818"/>
    <w:rsid w:val="004217B6"/>
    <w:rsid w:val="00421B2D"/>
    <w:rsid w:val="00423339"/>
    <w:rsid w:val="00431BCE"/>
    <w:rsid w:val="00431FFB"/>
    <w:rsid w:val="0043276A"/>
    <w:rsid w:val="004333F4"/>
    <w:rsid w:val="00434F5D"/>
    <w:rsid w:val="00435666"/>
    <w:rsid w:val="0044006B"/>
    <w:rsid w:val="004431E2"/>
    <w:rsid w:val="004431FD"/>
    <w:rsid w:val="0044452B"/>
    <w:rsid w:val="00444781"/>
    <w:rsid w:val="0044716A"/>
    <w:rsid w:val="00447AC7"/>
    <w:rsid w:val="00450115"/>
    <w:rsid w:val="00450FD6"/>
    <w:rsid w:val="00452182"/>
    <w:rsid w:val="00452C0A"/>
    <w:rsid w:val="004532EE"/>
    <w:rsid w:val="004539B8"/>
    <w:rsid w:val="004549D3"/>
    <w:rsid w:val="00455A6F"/>
    <w:rsid w:val="00455B2D"/>
    <w:rsid w:val="00456DB4"/>
    <w:rsid w:val="00460B19"/>
    <w:rsid w:val="004610D1"/>
    <w:rsid w:val="00465D1C"/>
    <w:rsid w:val="00467229"/>
    <w:rsid w:val="004678DB"/>
    <w:rsid w:val="004706CC"/>
    <w:rsid w:val="004709AF"/>
    <w:rsid w:val="004711F5"/>
    <w:rsid w:val="00472244"/>
    <w:rsid w:val="00473941"/>
    <w:rsid w:val="004746AB"/>
    <w:rsid w:val="00475F62"/>
    <w:rsid w:val="004775E4"/>
    <w:rsid w:val="00480E8E"/>
    <w:rsid w:val="004816E0"/>
    <w:rsid w:val="00482C82"/>
    <w:rsid w:val="004847DC"/>
    <w:rsid w:val="0048557F"/>
    <w:rsid w:val="004878AD"/>
    <w:rsid w:val="0049074C"/>
    <w:rsid w:val="00491F2F"/>
    <w:rsid w:val="00493852"/>
    <w:rsid w:val="0049390C"/>
    <w:rsid w:val="00494771"/>
    <w:rsid w:val="00494FD2"/>
    <w:rsid w:val="004959BE"/>
    <w:rsid w:val="004971B7"/>
    <w:rsid w:val="004A02DC"/>
    <w:rsid w:val="004A0899"/>
    <w:rsid w:val="004A27A1"/>
    <w:rsid w:val="004A2AAD"/>
    <w:rsid w:val="004A2BDD"/>
    <w:rsid w:val="004A52EC"/>
    <w:rsid w:val="004A5721"/>
    <w:rsid w:val="004A7728"/>
    <w:rsid w:val="004B158A"/>
    <w:rsid w:val="004B18C1"/>
    <w:rsid w:val="004B26CB"/>
    <w:rsid w:val="004B4D7D"/>
    <w:rsid w:val="004B502C"/>
    <w:rsid w:val="004B61BA"/>
    <w:rsid w:val="004B69DF"/>
    <w:rsid w:val="004B6AB7"/>
    <w:rsid w:val="004B7D7C"/>
    <w:rsid w:val="004C0411"/>
    <w:rsid w:val="004C06CE"/>
    <w:rsid w:val="004C0751"/>
    <w:rsid w:val="004C0C62"/>
    <w:rsid w:val="004C23B7"/>
    <w:rsid w:val="004C242B"/>
    <w:rsid w:val="004C3639"/>
    <w:rsid w:val="004C3B59"/>
    <w:rsid w:val="004C5CB4"/>
    <w:rsid w:val="004C5FDB"/>
    <w:rsid w:val="004C66D7"/>
    <w:rsid w:val="004C6C22"/>
    <w:rsid w:val="004C6C66"/>
    <w:rsid w:val="004C6CC1"/>
    <w:rsid w:val="004C7193"/>
    <w:rsid w:val="004C788F"/>
    <w:rsid w:val="004D08C5"/>
    <w:rsid w:val="004D2BE9"/>
    <w:rsid w:val="004D4247"/>
    <w:rsid w:val="004D5104"/>
    <w:rsid w:val="004D588B"/>
    <w:rsid w:val="004D5FD8"/>
    <w:rsid w:val="004D7FE7"/>
    <w:rsid w:val="004E084C"/>
    <w:rsid w:val="004E1041"/>
    <w:rsid w:val="004E1405"/>
    <w:rsid w:val="004E1BAC"/>
    <w:rsid w:val="004E21BC"/>
    <w:rsid w:val="004E4821"/>
    <w:rsid w:val="004E511D"/>
    <w:rsid w:val="004E5719"/>
    <w:rsid w:val="004E5A60"/>
    <w:rsid w:val="004E5A71"/>
    <w:rsid w:val="004E5FDD"/>
    <w:rsid w:val="004E769C"/>
    <w:rsid w:val="004E7A61"/>
    <w:rsid w:val="004F0549"/>
    <w:rsid w:val="004F1706"/>
    <w:rsid w:val="004F1F61"/>
    <w:rsid w:val="004F3326"/>
    <w:rsid w:val="004F3A15"/>
    <w:rsid w:val="004F5FC3"/>
    <w:rsid w:val="004F7935"/>
    <w:rsid w:val="004F7DDB"/>
    <w:rsid w:val="00500126"/>
    <w:rsid w:val="00500DBE"/>
    <w:rsid w:val="00500DF2"/>
    <w:rsid w:val="00501A0E"/>
    <w:rsid w:val="00501B35"/>
    <w:rsid w:val="0050326B"/>
    <w:rsid w:val="005055C6"/>
    <w:rsid w:val="00511355"/>
    <w:rsid w:val="005119DD"/>
    <w:rsid w:val="005127DD"/>
    <w:rsid w:val="00515B9F"/>
    <w:rsid w:val="00520511"/>
    <w:rsid w:val="00520C2B"/>
    <w:rsid w:val="0052213E"/>
    <w:rsid w:val="0052262A"/>
    <w:rsid w:val="00522AAC"/>
    <w:rsid w:val="005231D8"/>
    <w:rsid w:val="00526891"/>
    <w:rsid w:val="00526F56"/>
    <w:rsid w:val="00527CB1"/>
    <w:rsid w:val="00527EFE"/>
    <w:rsid w:val="005305E5"/>
    <w:rsid w:val="005314EF"/>
    <w:rsid w:val="005321D2"/>
    <w:rsid w:val="0053271B"/>
    <w:rsid w:val="005328D9"/>
    <w:rsid w:val="00534261"/>
    <w:rsid w:val="005376CC"/>
    <w:rsid w:val="00540246"/>
    <w:rsid w:val="00541783"/>
    <w:rsid w:val="005439DB"/>
    <w:rsid w:val="00543FF8"/>
    <w:rsid w:val="0054415C"/>
    <w:rsid w:val="00546851"/>
    <w:rsid w:val="00547CDE"/>
    <w:rsid w:val="00551352"/>
    <w:rsid w:val="00551BDC"/>
    <w:rsid w:val="00551D28"/>
    <w:rsid w:val="0055303C"/>
    <w:rsid w:val="00553F6F"/>
    <w:rsid w:val="00556507"/>
    <w:rsid w:val="00556A17"/>
    <w:rsid w:val="00557311"/>
    <w:rsid w:val="0056095B"/>
    <w:rsid w:val="0056135B"/>
    <w:rsid w:val="00561E1F"/>
    <w:rsid w:val="00562358"/>
    <w:rsid w:val="00562772"/>
    <w:rsid w:val="0056536F"/>
    <w:rsid w:val="00565DEB"/>
    <w:rsid w:val="00566470"/>
    <w:rsid w:val="005670D2"/>
    <w:rsid w:val="0057234D"/>
    <w:rsid w:val="00572B5D"/>
    <w:rsid w:val="00573203"/>
    <w:rsid w:val="00573717"/>
    <w:rsid w:val="00575C21"/>
    <w:rsid w:val="00575C45"/>
    <w:rsid w:val="0058154A"/>
    <w:rsid w:val="00581775"/>
    <w:rsid w:val="00583903"/>
    <w:rsid w:val="00583A40"/>
    <w:rsid w:val="005874A7"/>
    <w:rsid w:val="00587584"/>
    <w:rsid w:val="00587706"/>
    <w:rsid w:val="00587A4C"/>
    <w:rsid w:val="00593D94"/>
    <w:rsid w:val="00594819"/>
    <w:rsid w:val="00595384"/>
    <w:rsid w:val="005962A8"/>
    <w:rsid w:val="005A0DFA"/>
    <w:rsid w:val="005A1691"/>
    <w:rsid w:val="005A1D26"/>
    <w:rsid w:val="005A251D"/>
    <w:rsid w:val="005A39E6"/>
    <w:rsid w:val="005A4FEE"/>
    <w:rsid w:val="005A5666"/>
    <w:rsid w:val="005A7778"/>
    <w:rsid w:val="005A7D72"/>
    <w:rsid w:val="005A7DE5"/>
    <w:rsid w:val="005B08CC"/>
    <w:rsid w:val="005B0BF8"/>
    <w:rsid w:val="005B2F2F"/>
    <w:rsid w:val="005B710E"/>
    <w:rsid w:val="005C2081"/>
    <w:rsid w:val="005C2437"/>
    <w:rsid w:val="005C29DF"/>
    <w:rsid w:val="005C2EBC"/>
    <w:rsid w:val="005C3208"/>
    <w:rsid w:val="005C378B"/>
    <w:rsid w:val="005C3D26"/>
    <w:rsid w:val="005C4705"/>
    <w:rsid w:val="005C588B"/>
    <w:rsid w:val="005C620A"/>
    <w:rsid w:val="005C6633"/>
    <w:rsid w:val="005C7DCE"/>
    <w:rsid w:val="005C7EAF"/>
    <w:rsid w:val="005D12B2"/>
    <w:rsid w:val="005D247F"/>
    <w:rsid w:val="005D2B5B"/>
    <w:rsid w:val="005D3241"/>
    <w:rsid w:val="005D4B64"/>
    <w:rsid w:val="005D561D"/>
    <w:rsid w:val="005D6C60"/>
    <w:rsid w:val="005D7B0D"/>
    <w:rsid w:val="005E09F7"/>
    <w:rsid w:val="005E0F56"/>
    <w:rsid w:val="005E10B8"/>
    <w:rsid w:val="005E143E"/>
    <w:rsid w:val="005E14F6"/>
    <w:rsid w:val="005E3FE1"/>
    <w:rsid w:val="005E4499"/>
    <w:rsid w:val="005E4E31"/>
    <w:rsid w:val="005E5AAB"/>
    <w:rsid w:val="005E5EE1"/>
    <w:rsid w:val="005E5F0B"/>
    <w:rsid w:val="005E7770"/>
    <w:rsid w:val="005F151C"/>
    <w:rsid w:val="005F2400"/>
    <w:rsid w:val="005F423C"/>
    <w:rsid w:val="005F6A6D"/>
    <w:rsid w:val="005F7843"/>
    <w:rsid w:val="005F7BFA"/>
    <w:rsid w:val="006001FA"/>
    <w:rsid w:val="00601673"/>
    <w:rsid w:val="00602913"/>
    <w:rsid w:val="006045E3"/>
    <w:rsid w:val="00606DB4"/>
    <w:rsid w:val="00611FF1"/>
    <w:rsid w:val="00612F09"/>
    <w:rsid w:val="006149DB"/>
    <w:rsid w:val="006151BA"/>
    <w:rsid w:val="006159AE"/>
    <w:rsid w:val="0061652F"/>
    <w:rsid w:val="006172A6"/>
    <w:rsid w:val="006175E4"/>
    <w:rsid w:val="00617958"/>
    <w:rsid w:val="00617D3C"/>
    <w:rsid w:val="00622627"/>
    <w:rsid w:val="00622758"/>
    <w:rsid w:val="00624F78"/>
    <w:rsid w:val="0062506B"/>
    <w:rsid w:val="00625DD3"/>
    <w:rsid w:val="00626503"/>
    <w:rsid w:val="006269DB"/>
    <w:rsid w:val="006306FB"/>
    <w:rsid w:val="006321F0"/>
    <w:rsid w:val="006324AE"/>
    <w:rsid w:val="00632E0F"/>
    <w:rsid w:val="00634A4D"/>
    <w:rsid w:val="00636D00"/>
    <w:rsid w:val="00637351"/>
    <w:rsid w:val="00637957"/>
    <w:rsid w:val="00640397"/>
    <w:rsid w:val="00640967"/>
    <w:rsid w:val="00640975"/>
    <w:rsid w:val="00644364"/>
    <w:rsid w:val="00644C5E"/>
    <w:rsid w:val="006458BA"/>
    <w:rsid w:val="00646518"/>
    <w:rsid w:val="00646DBE"/>
    <w:rsid w:val="00647123"/>
    <w:rsid w:val="00647722"/>
    <w:rsid w:val="00647902"/>
    <w:rsid w:val="0065020C"/>
    <w:rsid w:val="00650216"/>
    <w:rsid w:val="00651490"/>
    <w:rsid w:val="00651741"/>
    <w:rsid w:val="0065239C"/>
    <w:rsid w:val="006535AF"/>
    <w:rsid w:val="006535CF"/>
    <w:rsid w:val="006537DB"/>
    <w:rsid w:val="0065402F"/>
    <w:rsid w:val="00654B04"/>
    <w:rsid w:val="00655092"/>
    <w:rsid w:val="00655396"/>
    <w:rsid w:val="00655631"/>
    <w:rsid w:val="0065703E"/>
    <w:rsid w:val="0066006F"/>
    <w:rsid w:val="00660712"/>
    <w:rsid w:val="00661A59"/>
    <w:rsid w:val="00662E58"/>
    <w:rsid w:val="00664986"/>
    <w:rsid w:val="006652A5"/>
    <w:rsid w:val="00665383"/>
    <w:rsid w:val="006655E8"/>
    <w:rsid w:val="006656F0"/>
    <w:rsid w:val="00667B0C"/>
    <w:rsid w:val="00671797"/>
    <w:rsid w:val="006718C0"/>
    <w:rsid w:val="00672577"/>
    <w:rsid w:val="006727B3"/>
    <w:rsid w:val="006754F6"/>
    <w:rsid w:val="0067626A"/>
    <w:rsid w:val="0067721B"/>
    <w:rsid w:val="00680200"/>
    <w:rsid w:val="00680877"/>
    <w:rsid w:val="0068296C"/>
    <w:rsid w:val="006841B0"/>
    <w:rsid w:val="00684736"/>
    <w:rsid w:val="00684C73"/>
    <w:rsid w:val="00685C0B"/>
    <w:rsid w:val="0068795E"/>
    <w:rsid w:val="006905BE"/>
    <w:rsid w:val="00692030"/>
    <w:rsid w:val="00692B67"/>
    <w:rsid w:val="00693584"/>
    <w:rsid w:val="0069513F"/>
    <w:rsid w:val="00697507"/>
    <w:rsid w:val="006A0455"/>
    <w:rsid w:val="006A0C5B"/>
    <w:rsid w:val="006A1A3A"/>
    <w:rsid w:val="006A2AFF"/>
    <w:rsid w:val="006A4238"/>
    <w:rsid w:val="006A446B"/>
    <w:rsid w:val="006A678C"/>
    <w:rsid w:val="006B01CE"/>
    <w:rsid w:val="006B140C"/>
    <w:rsid w:val="006B1E31"/>
    <w:rsid w:val="006B4232"/>
    <w:rsid w:val="006B442D"/>
    <w:rsid w:val="006B464B"/>
    <w:rsid w:val="006B47BC"/>
    <w:rsid w:val="006B483F"/>
    <w:rsid w:val="006B66F3"/>
    <w:rsid w:val="006B79E3"/>
    <w:rsid w:val="006C0E04"/>
    <w:rsid w:val="006C2F63"/>
    <w:rsid w:val="006C3746"/>
    <w:rsid w:val="006C4365"/>
    <w:rsid w:val="006C4BFF"/>
    <w:rsid w:val="006C4E76"/>
    <w:rsid w:val="006C6467"/>
    <w:rsid w:val="006C78E8"/>
    <w:rsid w:val="006D1016"/>
    <w:rsid w:val="006D1075"/>
    <w:rsid w:val="006D15D6"/>
    <w:rsid w:val="006D1B1C"/>
    <w:rsid w:val="006D45E6"/>
    <w:rsid w:val="006D4ED9"/>
    <w:rsid w:val="006D5AF9"/>
    <w:rsid w:val="006D758B"/>
    <w:rsid w:val="006D78B4"/>
    <w:rsid w:val="006E0013"/>
    <w:rsid w:val="006E0054"/>
    <w:rsid w:val="006E0C47"/>
    <w:rsid w:val="006E16D9"/>
    <w:rsid w:val="006E519A"/>
    <w:rsid w:val="006E59C8"/>
    <w:rsid w:val="006E6B1D"/>
    <w:rsid w:val="006F0293"/>
    <w:rsid w:val="006F046A"/>
    <w:rsid w:val="006F15CF"/>
    <w:rsid w:val="006F1A98"/>
    <w:rsid w:val="006F36B0"/>
    <w:rsid w:val="006F468F"/>
    <w:rsid w:val="006F4766"/>
    <w:rsid w:val="006F6151"/>
    <w:rsid w:val="006F6860"/>
    <w:rsid w:val="006F713D"/>
    <w:rsid w:val="00700204"/>
    <w:rsid w:val="0070118A"/>
    <w:rsid w:val="007014EB"/>
    <w:rsid w:val="007015D1"/>
    <w:rsid w:val="00701836"/>
    <w:rsid w:val="00703815"/>
    <w:rsid w:val="0070608E"/>
    <w:rsid w:val="00707863"/>
    <w:rsid w:val="007117FE"/>
    <w:rsid w:val="00711BFA"/>
    <w:rsid w:val="0071320D"/>
    <w:rsid w:val="0071573D"/>
    <w:rsid w:val="00716FD4"/>
    <w:rsid w:val="0071711F"/>
    <w:rsid w:val="00720A19"/>
    <w:rsid w:val="00722D6C"/>
    <w:rsid w:val="007230A7"/>
    <w:rsid w:val="007234C3"/>
    <w:rsid w:val="0072513E"/>
    <w:rsid w:val="0072525A"/>
    <w:rsid w:val="00725667"/>
    <w:rsid w:val="00725C12"/>
    <w:rsid w:val="00726946"/>
    <w:rsid w:val="00726B92"/>
    <w:rsid w:val="00726F3B"/>
    <w:rsid w:val="00730CC7"/>
    <w:rsid w:val="007312C3"/>
    <w:rsid w:val="007315D8"/>
    <w:rsid w:val="007331D1"/>
    <w:rsid w:val="007346B9"/>
    <w:rsid w:val="00736A2D"/>
    <w:rsid w:val="00743580"/>
    <w:rsid w:val="007440EB"/>
    <w:rsid w:val="0074547C"/>
    <w:rsid w:val="00747625"/>
    <w:rsid w:val="00753422"/>
    <w:rsid w:val="00753943"/>
    <w:rsid w:val="007543C9"/>
    <w:rsid w:val="007544A2"/>
    <w:rsid w:val="0075476E"/>
    <w:rsid w:val="007566A6"/>
    <w:rsid w:val="00756A92"/>
    <w:rsid w:val="00757C36"/>
    <w:rsid w:val="007601BC"/>
    <w:rsid w:val="00760C9A"/>
    <w:rsid w:val="00760FD3"/>
    <w:rsid w:val="0076169B"/>
    <w:rsid w:val="00763DD6"/>
    <w:rsid w:val="00763E2C"/>
    <w:rsid w:val="00764733"/>
    <w:rsid w:val="00764B83"/>
    <w:rsid w:val="00771FEB"/>
    <w:rsid w:val="0077393D"/>
    <w:rsid w:val="00774E1F"/>
    <w:rsid w:val="00780615"/>
    <w:rsid w:val="007815A9"/>
    <w:rsid w:val="00781A7A"/>
    <w:rsid w:val="007823CE"/>
    <w:rsid w:val="00783A7F"/>
    <w:rsid w:val="00785867"/>
    <w:rsid w:val="00786567"/>
    <w:rsid w:val="0079280B"/>
    <w:rsid w:val="00792E72"/>
    <w:rsid w:val="0079330A"/>
    <w:rsid w:val="007937A4"/>
    <w:rsid w:val="00793D3E"/>
    <w:rsid w:val="00796D13"/>
    <w:rsid w:val="00797039"/>
    <w:rsid w:val="007A120F"/>
    <w:rsid w:val="007A1BB2"/>
    <w:rsid w:val="007A1FDD"/>
    <w:rsid w:val="007A24ED"/>
    <w:rsid w:val="007A6565"/>
    <w:rsid w:val="007A6ACE"/>
    <w:rsid w:val="007A6F46"/>
    <w:rsid w:val="007B2417"/>
    <w:rsid w:val="007B42B0"/>
    <w:rsid w:val="007B451B"/>
    <w:rsid w:val="007B4864"/>
    <w:rsid w:val="007B5E41"/>
    <w:rsid w:val="007B6227"/>
    <w:rsid w:val="007B6500"/>
    <w:rsid w:val="007B65B8"/>
    <w:rsid w:val="007B6C55"/>
    <w:rsid w:val="007B6CC2"/>
    <w:rsid w:val="007C2C30"/>
    <w:rsid w:val="007C2DB2"/>
    <w:rsid w:val="007C486A"/>
    <w:rsid w:val="007C4E91"/>
    <w:rsid w:val="007C50FF"/>
    <w:rsid w:val="007C597E"/>
    <w:rsid w:val="007C5A8E"/>
    <w:rsid w:val="007D023F"/>
    <w:rsid w:val="007D117A"/>
    <w:rsid w:val="007D2335"/>
    <w:rsid w:val="007D2E16"/>
    <w:rsid w:val="007D455A"/>
    <w:rsid w:val="007D5C12"/>
    <w:rsid w:val="007D62CA"/>
    <w:rsid w:val="007E07E3"/>
    <w:rsid w:val="007E0996"/>
    <w:rsid w:val="007E0E56"/>
    <w:rsid w:val="007E1169"/>
    <w:rsid w:val="007E28DC"/>
    <w:rsid w:val="007E5B59"/>
    <w:rsid w:val="007E6825"/>
    <w:rsid w:val="007E79D6"/>
    <w:rsid w:val="007F01E8"/>
    <w:rsid w:val="007F0710"/>
    <w:rsid w:val="007F0CCD"/>
    <w:rsid w:val="007F23A9"/>
    <w:rsid w:val="007F4E79"/>
    <w:rsid w:val="007F5941"/>
    <w:rsid w:val="007F6D37"/>
    <w:rsid w:val="0080117E"/>
    <w:rsid w:val="00802AF2"/>
    <w:rsid w:val="00803726"/>
    <w:rsid w:val="00807994"/>
    <w:rsid w:val="00810B74"/>
    <w:rsid w:val="00810D6C"/>
    <w:rsid w:val="00811BE6"/>
    <w:rsid w:val="0081434A"/>
    <w:rsid w:val="00815BA8"/>
    <w:rsid w:val="00815BE4"/>
    <w:rsid w:val="00815F76"/>
    <w:rsid w:val="00816BAC"/>
    <w:rsid w:val="00817652"/>
    <w:rsid w:val="008211A8"/>
    <w:rsid w:val="008212CC"/>
    <w:rsid w:val="00821365"/>
    <w:rsid w:val="00821523"/>
    <w:rsid w:val="00821A6B"/>
    <w:rsid w:val="00823201"/>
    <w:rsid w:val="00823D39"/>
    <w:rsid w:val="00825308"/>
    <w:rsid w:val="00825697"/>
    <w:rsid w:val="008275C4"/>
    <w:rsid w:val="00827ACA"/>
    <w:rsid w:val="0083094D"/>
    <w:rsid w:val="00831988"/>
    <w:rsid w:val="00832787"/>
    <w:rsid w:val="0083360F"/>
    <w:rsid w:val="00836CF7"/>
    <w:rsid w:val="008372B1"/>
    <w:rsid w:val="008421D4"/>
    <w:rsid w:val="00842569"/>
    <w:rsid w:val="00842957"/>
    <w:rsid w:val="00842B2E"/>
    <w:rsid w:val="00843107"/>
    <w:rsid w:val="008437AD"/>
    <w:rsid w:val="008438A6"/>
    <w:rsid w:val="00844C67"/>
    <w:rsid w:val="00844E2C"/>
    <w:rsid w:val="008456DF"/>
    <w:rsid w:val="00845B95"/>
    <w:rsid w:val="00846CF4"/>
    <w:rsid w:val="0085145B"/>
    <w:rsid w:val="008535D4"/>
    <w:rsid w:val="00853A1F"/>
    <w:rsid w:val="008557BA"/>
    <w:rsid w:val="00857B8D"/>
    <w:rsid w:val="0086014A"/>
    <w:rsid w:val="008601C0"/>
    <w:rsid w:val="00860978"/>
    <w:rsid w:val="008610DE"/>
    <w:rsid w:val="00861428"/>
    <w:rsid w:val="00861D6C"/>
    <w:rsid w:val="00862F20"/>
    <w:rsid w:val="00864265"/>
    <w:rsid w:val="00865626"/>
    <w:rsid w:val="00865677"/>
    <w:rsid w:val="008658F8"/>
    <w:rsid w:val="008674D1"/>
    <w:rsid w:val="00867B76"/>
    <w:rsid w:val="008708BE"/>
    <w:rsid w:val="00874DB3"/>
    <w:rsid w:val="00875A1B"/>
    <w:rsid w:val="00876468"/>
    <w:rsid w:val="00880820"/>
    <w:rsid w:val="00880CBA"/>
    <w:rsid w:val="008811EE"/>
    <w:rsid w:val="0088313D"/>
    <w:rsid w:val="00883FDB"/>
    <w:rsid w:val="008850D3"/>
    <w:rsid w:val="00886B66"/>
    <w:rsid w:val="00890C4E"/>
    <w:rsid w:val="00890FD1"/>
    <w:rsid w:val="008910C4"/>
    <w:rsid w:val="008926ED"/>
    <w:rsid w:val="0089326E"/>
    <w:rsid w:val="0089368D"/>
    <w:rsid w:val="00894E10"/>
    <w:rsid w:val="008960A0"/>
    <w:rsid w:val="00896A07"/>
    <w:rsid w:val="008A0C17"/>
    <w:rsid w:val="008A309C"/>
    <w:rsid w:val="008A431E"/>
    <w:rsid w:val="008A642B"/>
    <w:rsid w:val="008A7718"/>
    <w:rsid w:val="008A7F55"/>
    <w:rsid w:val="008B0A7A"/>
    <w:rsid w:val="008B1F1E"/>
    <w:rsid w:val="008B24B7"/>
    <w:rsid w:val="008B291A"/>
    <w:rsid w:val="008B30A4"/>
    <w:rsid w:val="008B3128"/>
    <w:rsid w:val="008B36D0"/>
    <w:rsid w:val="008B4193"/>
    <w:rsid w:val="008B6F64"/>
    <w:rsid w:val="008C2451"/>
    <w:rsid w:val="008C256A"/>
    <w:rsid w:val="008C4809"/>
    <w:rsid w:val="008C6746"/>
    <w:rsid w:val="008C6E85"/>
    <w:rsid w:val="008C7191"/>
    <w:rsid w:val="008D0071"/>
    <w:rsid w:val="008D00E8"/>
    <w:rsid w:val="008D1508"/>
    <w:rsid w:val="008D26E3"/>
    <w:rsid w:val="008D3256"/>
    <w:rsid w:val="008D460E"/>
    <w:rsid w:val="008D5460"/>
    <w:rsid w:val="008E0273"/>
    <w:rsid w:val="008E1B7B"/>
    <w:rsid w:val="008E1BFF"/>
    <w:rsid w:val="008E2483"/>
    <w:rsid w:val="008E2570"/>
    <w:rsid w:val="008E406D"/>
    <w:rsid w:val="008E4D0E"/>
    <w:rsid w:val="008E7162"/>
    <w:rsid w:val="008F0841"/>
    <w:rsid w:val="008F1E0D"/>
    <w:rsid w:val="008F2381"/>
    <w:rsid w:val="008F24AA"/>
    <w:rsid w:val="008F3DEC"/>
    <w:rsid w:val="008F4016"/>
    <w:rsid w:val="008F4A35"/>
    <w:rsid w:val="008F5193"/>
    <w:rsid w:val="008F51F0"/>
    <w:rsid w:val="008F5713"/>
    <w:rsid w:val="008F6B5F"/>
    <w:rsid w:val="008F78DE"/>
    <w:rsid w:val="009010ED"/>
    <w:rsid w:val="00901E9D"/>
    <w:rsid w:val="009021FD"/>
    <w:rsid w:val="009026C5"/>
    <w:rsid w:val="0090411A"/>
    <w:rsid w:val="00904BD9"/>
    <w:rsid w:val="00905C91"/>
    <w:rsid w:val="00907234"/>
    <w:rsid w:val="00910848"/>
    <w:rsid w:val="00910B61"/>
    <w:rsid w:val="00910C83"/>
    <w:rsid w:val="00910F15"/>
    <w:rsid w:val="00911A05"/>
    <w:rsid w:val="00911EE2"/>
    <w:rsid w:val="009129D0"/>
    <w:rsid w:val="00915308"/>
    <w:rsid w:val="00917080"/>
    <w:rsid w:val="00917ACB"/>
    <w:rsid w:val="0092454A"/>
    <w:rsid w:val="00925C0C"/>
    <w:rsid w:val="009261E8"/>
    <w:rsid w:val="009272D9"/>
    <w:rsid w:val="009275AA"/>
    <w:rsid w:val="0092790E"/>
    <w:rsid w:val="00927EBE"/>
    <w:rsid w:val="00932D90"/>
    <w:rsid w:val="0093489C"/>
    <w:rsid w:val="0093643A"/>
    <w:rsid w:val="009366B4"/>
    <w:rsid w:val="00937A91"/>
    <w:rsid w:val="00937F72"/>
    <w:rsid w:val="00940D70"/>
    <w:rsid w:val="00941A35"/>
    <w:rsid w:val="009421DE"/>
    <w:rsid w:val="00942668"/>
    <w:rsid w:val="00942DA4"/>
    <w:rsid w:val="0094399A"/>
    <w:rsid w:val="0094477E"/>
    <w:rsid w:val="00945012"/>
    <w:rsid w:val="00945270"/>
    <w:rsid w:val="00945375"/>
    <w:rsid w:val="00945D16"/>
    <w:rsid w:val="0094634B"/>
    <w:rsid w:val="009471A0"/>
    <w:rsid w:val="0095046B"/>
    <w:rsid w:val="00951881"/>
    <w:rsid w:val="00951A44"/>
    <w:rsid w:val="00951B60"/>
    <w:rsid w:val="009550AF"/>
    <w:rsid w:val="00955710"/>
    <w:rsid w:val="009562DC"/>
    <w:rsid w:val="00956E40"/>
    <w:rsid w:val="00957553"/>
    <w:rsid w:val="009579E2"/>
    <w:rsid w:val="00960029"/>
    <w:rsid w:val="00960560"/>
    <w:rsid w:val="00960A27"/>
    <w:rsid w:val="009612F0"/>
    <w:rsid w:val="00961AAA"/>
    <w:rsid w:val="00962308"/>
    <w:rsid w:val="0096348D"/>
    <w:rsid w:val="009637E7"/>
    <w:rsid w:val="0096403B"/>
    <w:rsid w:val="0096693D"/>
    <w:rsid w:val="0097031E"/>
    <w:rsid w:val="00971540"/>
    <w:rsid w:val="0097292B"/>
    <w:rsid w:val="009733BD"/>
    <w:rsid w:val="0097687B"/>
    <w:rsid w:val="00976C1F"/>
    <w:rsid w:val="00976D75"/>
    <w:rsid w:val="0098052C"/>
    <w:rsid w:val="00981371"/>
    <w:rsid w:val="00981DCE"/>
    <w:rsid w:val="009820A3"/>
    <w:rsid w:val="009824EE"/>
    <w:rsid w:val="00982CF3"/>
    <w:rsid w:val="0098321F"/>
    <w:rsid w:val="00983350"/>
    <w:rsid w:val="00983C40"/>
    <w:rsid w:val="0098459E"/>
    <w:rsid w:val="00985B49"/>
    <w:rsid w:val="0098603B"/>
    <w:rsid w:val="0098651E"/>
    <w:rsid w:val="00986ED3"/>
    <w:rsid w:val="009870D1"/>
    <w:rsid w:val="00987549"/>
    <w:rsid w:val="00987923"/>
    <w:rsid w:val="009907B6"/>
    <w:rsid w:val="009915BE"/>
    <w:rsid w:val="009922AA"/>
    <w:rsid w:val="009933B7"/>
    <w:rsid w:val="0099545C"/>
    <w:rsid w:val="00997D77"/>
    <w:rsid w:val="00997DF5"/>
    <w:rsid w:val="00997EF8"/>
    <w:rsid w:val="009A0611"/>
    <w:rsid w:val="009A1D3E"/>
    <w:rsid w:val="009A2FEC"/>
    <w:rsid w:val="009A4A68"/>
    <w:rsid w:val="009A6DE0"/>
    <w:rsid w:val="009A7518"/>
    <w:rsid w:val="009A7750"/>
    <w:rsid w:val="009B0805"/>
    <w:rsid w:val="009B3D2C"/>
    <w:rsid w:val="009B43CD"/>
    <w:rsid w:val="009B5552"/>
    <w:rsid w:val="009B56BE"/>
    <w:rsid w:val="009B6C02"/>
    <w:rsid w:val="009C0C91"/>
    <w:rsid w:val="009C2D67"/>
    <w:rsid w:val="009C3787"/>
    <w:rsid w:val="009C39DA"/>
    <w:rsid w:val="009C40FA"/>
    <w:rsid w:val="009C4451"/>
    <w:rsid w:val="009C4782"/>
    <w:rsid w:val="009C5BFE"/>
    <w:rsid w:val="009C60C9"/>
    <w:rsid w:val="009C67E9"/>
    <w:rsid w:val="009C6DC5"/>
    <w:rsid w:val="009C72BE"/>
    <w:rsid w:val="009D2E11"/>
    <w:rsid w:val="009D2E43"/>
    <w:rsid w:val="009D4EDB"/>
    <w:rsid w:val="009D4F50"/>
    <w:rsid w:val="009D4FE0"/>
    <w:rsid w:val="009D528F"/>
    <w:rsid w:val="009D72F4"/>
    <w:rsid w:val="009D7963"/>
    <w:rsid w:val="009D7999"/>
    <w:rsid w:val="009D7D15"/>
    <w:rsid w:val="009E0FBF"/>
    <w:rsid w:val="009E1FEB"/>
    <w:rsid w:val="009E2C78"/>
    <w:rsid w:val="009E3304"/>
    <w:rsid w:val="009E4949"/>
    <w:rsid w:val="009E4C35"/>
    <w:rsid w:val="009E5683"/>
    <w:rsid w:val="009E6BAE"/>
    <w:rsid w:val="009F1AED"/>
    <w:rsid w:val="009F1EDE"/>
    <w:rsid w:val="009F2F1B"/>
    <w:rsid w:val="009F4312"/>
    <w:rsid w:val="009F52BD"/>
    <w:rsid w:val="009F689F"/>
    <w:rsid w:val="009F7E2C"/>
    <w:rsid w:val="00A00219"/>
    <w:rsid w:val="00A01495"/>
    <w:rsid w:val="00A01520"/>
    <w:rsid w:val="00A02531"/>
    <w:rsid w:val="00A02F15"/>
    <w:rsid w:val="00A03376"/>
    <w:rsid w:val="00A03C53"/>
    <w:rsid w:val="00A044E3"/>
    <w:rsid w:val="00A04DE4"/>
    <w:rsid w:val="00A054D3"/>
    <w:rsid w:val="00A10594"/>
    <w:rsid w:val="00A10BC6"/>
    <w:rsid w:val="00A1143D"/>
    <w:rsid w:val="00A1271D"/>
    <w:rsid w:val="00A13009"/>
    <w:rsid w:val="00A13EC9"/>
    <w:rsid w:val="00A13FAA"/>
    <w:rsid w:val="00A140A0"/>
    <w:rsid w:val="00A142E9"/>
    <w:rsid w:val="00A14B95"/>
    <w:rsid w:val="00A15BE1"/>
    <w:rsid w:val="00A20EE6"/>
    <w:rsid w:val="00A212AB"/>
    <w:rsid w:val="00A2164B"/>
    <w:rsid w:val="00A21CA8"/>
    <w:rsid w:val="00A21D34"/>
    <w:rsid w:val="00A23A29"/>
    <w:rsid w:val="00A24495"/>
    <w:rsid w:val="00A27682"/>
    <w:rsid w:val="00A30221"/>
    <w:rsid w:val="00A30837"/>
    <w:rsid w:val="00A30EA8"/>
    <w:rsid w:val="00A33B5A"/>
    <w:rsid w:val="00A33CA5"/>
    <w:rsid w:val="00A35A7B"/>
    <w:rsid w:val="00A35FA3"/>
    <w:rsid w:val="00A36301"/>
    <w:rsid w:val="00A36B45"/>
    <w:rsid w:val="00A371A6"/>
    <w:rsid w:val="00A40877"/>
    <w:rsid w:val="00A42BF2"/>
    <w:rsid w:val="00A42E2F"/>
    <w:rsid w:val="00A42EF6"/>
    <w:rsid w:val="00A42F0D"/>
    <w:rsid w:val="00A43E9A"/>
    <w:rsid w:val="00A4467B"/>
    <w:rsid w:val="00A4638E"/>
    <w:rsid w:val="00A46E96"/>
    <w:rsid w:val="00A4799A"/>
    <w:rsid w:val="00A51CB6"/>
    <w:rsid w:val="00A51ED3"/>
    <w:rsid w:val="00A521B0"/>
    <w:rsid w:val="00A52A7F"/>
    <w:rsid w:val="00A5366F"/>
    <w:rsid w:val="00A53F50"/>
    <w:rsid w:val="00A5480D"/>
    <w:rsid w:val="00A5557B"/>
    <w:rsid w:val="00A5559D"/>
    <w:rsid w:val="00A55AFB"/>
    <w:rsid w:val="00A56F6B"/>
    <w:rsid w:val="00A57179"/>
    <w:rsid w:val="00A60E31"/>
    <w:rsid w:val="00A616E5"/>
    <w:rsid w:val="00A62062"/>
    <w:rsid w:val="00A6226A"/>
    <w:rsid w:val="00A626EA"/>
    <w:rsid w:val="00A62E8D"/>
    <w:rsid w:val="00A65543"/>
    <w:rsid w:val="00A6718D"/>
    <w:rsid w:val="00A7177A"/>
    <w:rsid w:val="00A71CD7"/>
    <w:rsid w:val="00A7289F"/>
    <w:rsid w:val="00A72F8A"/>
    <w:rsid w:val="00A746E4"/>
    <w:rsid w:val="00A74F55"/>
    <w:rsid w:val="00A76E47"/>
    <w:rsid w:val="00A7710C"/>
    <w:rsid w:val="00A804F1"/>
    <w:rsid w:val="00A816B8"/>
    <w:rsid w:val="00A81732"/>
    <w:rsid w:val="00A84933"/>
    <w:rsid w:val="00A84A2D"/>
    <w:rsid w:val="00A855A3"/>
    <w:rsid w:val="00A86503"/>
    <w:rsid w:val="00A86904"/>
    <w:rsid w:val="00A86988"/>
    <w:rsid w:val="00A86D78"/>
    <w:rsid w:val="00A87C38"/>
    <w:rsid w:val="00A91B0E"/>
    <w:rsid w:val="00A9222A"/>
    <w:rsid w:val="00A922BD"/>
    <w:rsid w:val="00A9312C"/>
    <w:rsid w:val="00A93275"/>
    <w:rsid w:val="00A93639"/>
    <w:rsid w:val="00A947E8"/>
    <w:rsid w:val="00A94B5D"/>
    <w:rsid w:val="00A96238"/>
    <w:rsid w:val="00AA1127"/>
    <w:rsid w:val="00AA277E"/>
    <w:rsid w:val="00AB08D5"/>
    <w:rsid w:val="00AB1092"/>
    <w:rsid w:val="00AB178B"/>
    <w:rsid w:val="00AB2446"/>
    <w:rsid w:val="00AB4073"/>
    <w:rsid w:val="00AB420A"/>
    <w:rsid w:val="00AB66F0"/>
    <w:rsid w:val="00AC0A6A"/>
    <w:rsid w:val="00AC10F3"/>
    <w:rsid w:val="00AC1608"/>
    <w:rsid w:val="00AC195B"/>
    <w:rsid w:val="00AC1EFE"/>
    <w:rsid w:val="00AC3E22"/>
    <w:rsid w:val="00AC66E9"/>
    <w:rsid w:val="00AD0A1A"/>
    <w:rsid w:val="00AD0D60"/>
    <w:rsid w:val="00AD2822"/>
    <w:rsid w:val="00AD3095"/>
    <w:rsid w:val="00AD445B"/>
    <w:rsid w:val="00AD5CFC"/>
    <w:rsid w:val="00AD600E"/>
    <w:rsid w:val="00AD66BB"/>
    <w:rsid w:val="00AD7019"/>
    <w:rsid w:val="00AE08B4"/>
    <w:rsid w:val="00AE1EBA"/>
    <w:rsid w:val="00AE3D8A"/>
    <w:rsid w:val="00AE5141"/>
    <w:rsid w:val="00AE6257"/>
    <w:rsid w:val="00AE661B"/>
    <w:rsid w:val="00AE7AE1"/>
    <w:rsid w:val="00AF062B"/>
    <w:rsid w:val="00AF14D6"/>
    <w:rsid w:val="00AF461B"/>
    <w:rsid w:val="00AF5632"/>
    <w:rsid w:val="00AF6151"/>
    <w:rsid w:val="00AF6179"/>
    <w:rsid w:val="00AF653A"/>
    <w:rsid w:val="00AF6D7F"/>
    <w:rsid w:val="00AF70D8"/>
    <w:rsid w:val="00B013AB"/>
    <w:rsid w:val="00B01AF2"/>
    <w:rsid w:val="00B0260D"/>
    <w:rsid w:val="00B04BD2"/>
    <w:rsid w:val="00B04C51"/>
    <w:rsid w:val="00B05438"/>
    <w:rsid w:val="00B064E5"/>
    <w:rsid w:val="00B079C7"/>
    <w:rsid w:val="00B07E91"/>
    <w:rsid w:val="00B1452D"/>
    <w:rsid w:val="00B14687"/>
    <w:rsid w:val="00B14C45"/>
    <w:rsid w:val="00B1562E"/>
    <w:rsid w:val="00B15E9C"/>
    <w:rsid w:val="00B17DF4"/>
    <w:rsid w:val="00B22D7F"/>
    <w:rsid w:val="00B23EE7"/>
    <w:rsid w:val="00B241DC"/>
    <w:rsid w:val="00B25BA8"/>
    <w:rsid w:val="00B26222"/>
    <w:rsid w:val="00B26292"/>
    <w:rsid w:val="00B302DE"/>
    <w:rsid w:val="00B30B90"/>
    <w:rsid w:val="00B30CFB"/>
    <w:rsid w:val="00B31B56"/>
    <w:rsid w:val="00B31E18"/>
    <w:rsid w:val="00B324E9"/>
    <w:rsid w:val="00B33CEF"/>
    <w:rsid w:val="00B33F43"/>
    <w:rsid w:val="00B348D1"/>
    <w:rsid w:val="00B34902"/>
    <w:rsid w:val="00B35170"/>
    <w:rsid w:val="00B3532C"/>
    <w:rsid w:val="00B37256"/>
    <w:rsid w:val="00B400CA"/>
    <w:rsid w:val="00B4027A"/>
    <w:rsid w:val="00B40EB5"/>
    <w:rsid w:val="00B4184E"/>
    <w:rsid w:val="00B42C08"/>
    <w:rsid w:val="00B43608"/>
    <w:rsid w:val="00B4620B"/>
    <w:rsid w:val="00B465EB"/>
    <w:rsid w:val="00B500C8"/>
    <w:rsid w:val="00B53C59"/>
    <w:rsid w:val="00B53E31"/>
    <w:rsid w:val="00B53F2C"/>
    <w:rsid w:val="00B56046"/>
    <w:rsid w:val="00B56C2D"/>
    <w:rsid w:val="00B57302"/>
    <w:rsid w:val="00B57B75"/>
    <w:rsid w:val="00B60767"/>
    <w:rsid w:val="00B62118"/>
    <w:rsid w:val="00B62891"/>
    <w:rsid w:val="00B62BA9"/>
    <w:rsid w:val="00B62E5D"/>
    <w:rsid w:val="00B63755"/>
    <w:rsid w:val="00B64627"/>
    <w:rsid w:val="00B65FE5"/>
    <w:rsid w:val="00B706F9"/>
    <w:rsid w:val="00B70C52"/>
    <w:rsid w:val="00B70CB6"/>
    <w:rsid w:val="00B73B7D"/>
    <w:rsid w:val="00B7585A"/>
    <w:rsid w:val="00B7622C"/>
    <w:rsid w:val="00B7643B"/>
    <w:rsid w:val="00B77410"/>
    <w:rsid w:val="00B7757F"/>
    <w:rsid w:val="00B8065D"/>
    <w:rsid w:val="00B808DB"/>
    <w:rsid w:val="00B80AC2"/>
    <w:rsid w:val="00B81169"/>
    <w:rsid w:val="00B83181"/>
    <w:rsid w:val="00B86BAB"/>
    <w:rsid w:val="00B87B17"/>
    <w:rsid w:val="00B93026"/>
    <w:rsid w:val="00B93F33"/>
    <w:rsid w:val="00B9680C"/>
    <w:rsid w:val="00B968C6"/>
    <w:rsid w:val="00B96B21"/>
    <w:rsid w:val="00B97BF6"/>
    <w:rsid w:val="00BA0A9B"/>
    <w:rsid w:val="00BA1DAD"/>
    <w:rsid w:val="00BA24D8"/>
    <w:rsid w:val="00BA2CD7"/>
    <w:rsid w:val="00BA2DBF"/>
    <w:rsid w:val="00BA3074"/>
    <w:rsid w:val="00BA3FF1"/>
    <w:rsid w:val="00BA40E7"/>
    <w:rsid w:val="00BA6496"/>
    <w:rsid w:val="00BA6E24"/>
    <w:rsid w:val="00BA79E1"/>
    <w:rsid w:val="00BB090E"/>
    <w:rsid w:val="00BB1865"/>
    <w:rsid w:val="00BB70DE"/>
    <w:rsid w:val="00BB7845"/>
    <w:rsid w:val="00BC14BF"/>
    <w:rsid w:val="00BC211F"/>
    <w:rsid w:val="00BC3155"/>
    <w:rsid w:val="00BC3F97"/>
    <w:rsid w:val="00BC6CB1"/>
    <w:rsid w:val="00BC6FBB"/>
    <w:rsid w:val="00BC7A61"/>
    <w:rsid w:val="00BD06B1"/>
    <w:rsid w:val="00BD0CF8"/>
    <w:rsid w:val="00BD15C6"/>
    <w:rsid w:val="00BD286D"/>
    <w:rsid w:val="00BD4F2D"/>
    <w:rsid w:val="00BD58C4"/>
    <w:rsid w:val="00BD5C7C"/>
    <w:rsid w:val="00BD7380"/>
    <w:rsid w:val="00BD73CD"/>
    <w:rsid w:val="00BE2820"/>
    <w:rsid w:val="00BE291A"/>
    <w:rsid w:val="00BE31B8"/>
    <w:rsid w:val="00BE498B"/>
    <w:rsid w:val="00BE5E2B"/>
    <w:rsid w:val="00BE6E86"/>
    <w:rsid w:val="00BE770D"/>
    <w:rsid w:val="00BF1ED5"/>
    <w:rsid w:val="00BF1F83"/>
    <w:rsid w:val="00BF2DE3"/>
    <w:rsid w:val="00BF329E"/>
    <w:rsid w:val="00BF3757"/>
    <w:rsid w:val="00BF3FB9"/>
    <w:rsid w:val="00BF4547"/>
    <w:rsid w:val="00BF4EEB"/>
    <w:rsid w:val="00BF5EB5"/>
    <w:rsid w:val="00BF6129"/>
    <w:rsid w:val="00C0072E"/>
    <w:rsid w:val="00C009BA"/>
    <w:rsid w:val="00C018A2"/>
    <w:rsid w:val="00C0240F"/>
    <w:rsid w:val="00C034E2"/>
    <w:rsid w:val="00C05CE7"/>
    <w:rsid w:val="00C069AE"/>
    <w:rsid w:val="00C11267"/>
    <w:rsid w:val="00C11306"/>
    <w:rsid w:val="00C1231F"/>
    <w:rsid w:val="00C14A01"/>
    <w:rsid w:val="00C14FB9"/>
    <w:rsid w:val="00C15759"/>
    <w:rsid w:val="00C15B1F"/>
    <w:rsid w:val="00C173D4"/>
    <w:rsid w:val="00C17D8F"/>
    <w:rsid w:val="00C22672"/>
    <w:rsid w:val="00C23659"/>
    <w:rsid w:val="00C23683"/>
    <w:rsid w:val="00C239B8"/>
    <w:rsid w:val="00C242A2"/>
    <w:rsid w:val="00C2480F"/>
    <w:rsid w:val="00C24BE0"/>
    <w:rsid w:val="00C259EE"/>
    <w:rsid w:val="00C26885"/>
    <w:rsid w:val="00C30630"/>
    <w:rsid w:val="00C33061"/>
    <w:rsid w:val="00C34123"/>
    <w:rsid w:val="00C36AB1"/>
    <w:rsid w:val="00C375AF"/>
    <w:rsid w:val="00C37729"/>
    <w:rsid w:val="00C40386"/>
    <w:rsid w:val="00C4268C"/>
    <w:rsid w:val="00C42874"/>
    <w:rsid w:val="00C42D67"/>
    <w:rsid w:val="00C431F7"/>
    <w:rsid w:val="00C43527"/>
    <w:rsid w:val="00C4386E"/>
    <w:rsid w:val="00C443F4"/>
    <w:rsid w:val="00C44972"/>
    <w:rsid w:val="00C44CD7"/>
    <w:rsid w:val="00C45825"/>
    <w:rsid w:val="00C466CE"/>
    <w:rsid w:val="00C5018D"/>
    <w:rsid w:val="00C50960"/>
    <w:rsid w:val="00C51689"/>
    <w:rsid w:val="00C52960"/>
    <w:rsid w:val="00C5298E"/>
    <w:rsid w:val="00C53503"/>
    <w:rsid w:val="00C53E38"/>
    <w:rsid w:val="00C5497A"/>
    <w:rsid w:val="00C56A48"/>
    <w:rsid w:val="00C60723"/>
    <w:rsid w:val="00C61B79"/>
    <w:rsid w:val="00C63828"/>
    <w:rsid w:val="00C63FB7"/>
    <w:rsid w:val="00C64162"/>
    <w:rsid w:val="00C64F96"/>
    <w:rsid w:val="00C6672A"/>
    <w:rsid w:val="00C66740"/>
    <w:rsid w:val="00C6745C"/>
    <w:rsid w:val="00C675FD"/>
    <w:rsid w:val="00C67BB1"/>
    <w:rsid w:val="00C67D33"/>
    <w:rsid w:val="00C67E2A"/>
    <w:rsid w:val="00C71536"/>
    <w:rsid w:val="00C7193A"/>
    <w:rsid w:val="00C7257E"/>
    <w:rsid w:val="00C74F72"/>
    <w:rsid w:val="00C75791"/>
    <w:rsid w:val="00C763BC"/>
    <w:rsid w:val="00C807FE"/>
    <w:rsid w:val="00C80AC2"/>
    <w:rsid w:val="00C816E8"/>
    <w:rsid w:val="00C82D55"/>
    <w:rsid w:val="00C8393B"/>
    <w:rsid w:val="00C8516E"/>
    <w:rsid w:val="00C85B6B"/>
    <w:rsid w:val="00C87466"/>
    <w:rsid w:val="00C90002"/>
    <w:rsid w:val="00C906E5"/>
    <w:rsid w:val="00C91956"/>
    <w:rsid w:val="00C91A2D"/>
    <w:rsid w:val="00C92E87"/>
    <w:rsid w:val="00C93E72"/>
    <w:rsid w:val="00C949C2"/>
    <w:rsid w:val="00C95A6B"/>
    <w:rsid w:val="00C95DB9"/>
    <w:rsid w:val="00C96774"/>
    <w:rsid w:val="00C969E4"/>
    <w:rsid w:val="00C96BCB"/>
    <w:rsid w:val="00C96D32"/>
    <w:rsid w:val="00C97AA9"/>
    <w:rsid w:val="00C97E40"/>
    <w:rsid w:val="00CA3BE5"/>
    <w:rsid w:val="00CA50E5"/>
    <w:rsid w:val="00CA5794"/>
    <w:rsid w:val="00CA5C17"/>
    <w:rsid w:val="00CA628C"/>
    <w:rsid w:val="00CA68C1"/>
    <w:rsid w:val="00CA6E82"/>
    <w:rsid w:val="00CA76EE"/>
    <w:rsid w:val="00CB0A51"/>
    <w:rsid w:val="00CB2C92"/>
    <w:rsid w:val="00CB2F5A"/>
    <w:rsid w:val="00CB3D3E"/>
    <w:rsid w:val="00CB614B"/>
    <w:rsid w:val="00CB6387"/>
    <w:rsid w:val="00CB6E30"/>
    <w:rsid w:val="00CB74D4"/>
    <w:rsid w:val="00CB7B57"/>
    <w:rsid w:val="00CC0E52"/>
    <w:rsid w:val="00CC5C52"/>
    <w:rsid w:val="00CC6BD6"/>
    <w:rsid w:val="00CD0491"/>
    <w:rsid w:val="00CD05F5"/>
    <w:rsid w:val="00CD078E"/>
    <w:rsid w:val="00CD07E0"/>
    <w:rsid w:val="00CD091E"/>
    <w:rsid w:val="00CD18D4"/>
    <w:rsid w:val="00CD1BFB"/>
    <w:rsid w:val="00CD272A"/>
    <w:rsid w:val="00CD2842"/>
    <w:rsid w:val="00CD2F37"/>
    <w:rsid w:val="00CD4A6C"/>
    <w:rsid w:val="00CD4FC0"/>
    <w:rsid w:val="00CD6C05"/>
    <w:rsid w:val="00CD73E3"/>
    <w:rsid w:val="00CE11B5"/>
    <w:rsid w:val="00CE1215"/>
    <w:rsid w:val="00CE19B6"/>
    <w:rsid w:val="00CE22C2"/>
    <w:rsid w:val="00CE5650"/>
    <w:rsid w:val="00CE7B13"/>
    <w:rsid w:val="00CF0C3C"/>
    <w:rsid w:val="00CF13BE"/>
    <w:rsid w:val="00CF1571"/>
    <w:rsid w:val="00CF1F0A"/>
    <w:rsid w:val="00CF3F38"/>
    <w:rsid w:val="00CF595A"/>
    <w:rsid w:val="00CF71D0"/>
    <w:rsid w:val="00D002BB"/>
    <w:rsid w:val="00D02D01"/>
    <w:rsid w:val="00D04380"/>
    <w:rsid w:val="00D04984"/>
    <w:rsid w:val="00D054DC"/>
    <w:rsid w:val="00D05AC6"/>
    <w:rsid w:val="00D05D38"/>
    <w:rsid w:val="00D06E54"/>
    <w:rsid w:val="00D07035"/>
    <w:rsid w:val="00D07C56"/>
    <w:rsid w:val="00D1101C"/>
    <w:rsid w:val="00D113C6"/>
    <w:rsid w:val="00D12396"/>
    <w:rsid w:val="00D14255"/>
    <w:rsid w:val="00D155E0"/>
    <w:rsid w:val="00D1565E"/>
    <w:rsid w:val="00D16C23"/>
    <w:rsid w:val="00D16CEA"/>
    <w:rsid w:val="00D1776B"/>
    <w:rsid w:val="00D203C2"/>
    <w:rsid w:val="00D2102C"/>
    <w:rsid w:val="00D210B9"/>
    <w:rsid w:val="00D21E07"/>
    <w:rsid w:val="00D2279A"/>
    <w:rsid w:val="00D26EB1"/>
    <w:rsid w:val="00D27641"/>
    <w:rsid w:val="00D31420"/>
    <w:rsid w:val="00D322CF"/>
    <w:rsid w:val="00D4103B"/>
    <w:rsid w:val="00D42618"/>
    <w:rsid w:val="00D43F2F"/>
    <w:rsid w:val="00D443AE"/>
    <w:rsid w:val="00D446E5"/>
    <w:rsid w:val="00D46114"/>
    <w:rsid w:val="00D4628A"/>
    <w:rsid w:val="00D46B1F"/>
    <w:rsid w:val="00D50863"/>
    <w:rsid w:val="00D518A3"/>
    <w:rsid w:val="00D52DCE"/>
    <w:rsid w:val="00D54304"/>
    <w:rsid w:val="00D545E7"/>
    <w:rsid w:val="00D54CBD"/>
    <w:rsid w:val="00D561F7"/>
    <w:rsid w:val="00D5633C"/>
    <w:rsid w:val="00D57994"/>
    <w:rsid w:val="00D57B64"/>
    <w:rsid w:val="00D60A52"/>
    <w:rsid w:val="00D60F1B"/>
    <w:rsid w:val="00D61B53"/>
    <w:rsid w:val="00D62435"/>
    <w:rsid w:val="00D63FEC"/>
    <w:rsid w:val="00D647F7"/>
    <w:rsid w:val="00D64AD3"/>
    <w:rsid w:val="00D66D5B"/>
    <w:rsid w:val="00D705D4"/>
    <w:rsid w:val="00D7075B"/>
    <w:rsid w:val="00D70772"/>
    <w:rsid w:val="00D70B04"/>
    <w:rsid w:val="00D713FC"/>
    <w:rsid w:val="00D72EFB"/>
    <w:rsid w:val="00D738C7"/>
    <w:rsid w:val="00D74819"/>
    <w:rsid w:val="00D76590"/>
    <w:rsid w:val="00D76F64"/>
    <w:rsid w:val="00D77537"/>
    <w:rsid w:val="00D80404"/>
    <w:rsid w:val="00D80434"/>
    <w:rsid w:val="00D807BB"/>
    <w:rsid w:val="00D80BC5"/>
    <w:rsid w:val="00D80D72"/>
    <w:rsid w:val="00D81EEE"/>
    <w:rsid w:val="00D83BAA"/>
    <w:rsid w:val="00D842B3"/>
    <w:rsid w:val="00D84859"/>
    <w:rsid w:val="00D84D2C"/>
    <w:rsid w:val="00D851E5"/>
    <w:rsid w:val="00D85E93"/>
    <w:rsid w:val="00D86D16"/>
    <w:rsid w:val="00D87181"/>
    <w:rsid w:val="00D87369"/>
    <w:rsid w:val="00D9016C"/>
    <w:rsid w:val="00D91C65"/>
    <w:rsid w:val="00D923B2"/>
    <w:rsid w:val="00D93663"/>
    <w:rsid w:val="00D938A8"/>
    <w:rsid w:val="00D96555"/>
    <w:rsid w:val="00D97D35"/>
    <w:rsid w:val="00DA307D"/>
    <w:rsid w:val="00DA3897"/>
    <w:rsid w:val="00DA3A06"/>
    <w:rsid w:val="00DA52F1"/>
    <w:rsid w:val="00DA5792"/>
    <w:rsid w:val="00DA61A8"/>
    <w:rsid w:val="00DB1968"/>
    <w:rsid w:val="00DB2485"/>
    <w:rsid w:val="00DB2D65"/>
    <w:rsid w:val="00DB3280"/>
    <w:rsid w:val="00DB38CD"/>
    <w:rsid w:val="00DB4267"/>
    <w:rsid w:val="00DB5AB3"/>
    <w:rsid w:val="00DB601D"/>
    <w:rsid w:val="00DB6F57"/>
    <w:rsid w:val="00DB7377"/>
    <w:rsid w:val="00DB7E56"/>
    <w:rsid w:val="00DC1445"/>
    <w:rsid w:val="00DC2321"/>
    <w:rsid w:val="00DC260B"/>
    <w:rsid w:val="00DC2639"/>
    <w:rsid w:val="00DC51ED"/>
    <w:rsid w:val="00DC6E3F"/>
    <w:rsid w:val="00DD0B56"/>
    <w:rsid w:val="00DD130B"/>
    <w:rsid w:val="00DD1B68"/>
    <w:rsid w:val="00DD1EA0"/>
    <w:rsid w:val="00DD291E"/>
    <w:rsid w:val="00DD607B"/>
    <w:rsid w:val="00DD7258"/>
    <w:rsid w:val="00DE0745"/>
    <w:rsid w:val="00DE149D"/>
    <w:rsid w:val="00DE14AE"/>
    <w:rsid w:val="00DE43B3"/>
    <w:rsid w:val="00DE4400"/>
    <w:rsid w:val="00DE4842"/>
    <w:rsid w:val="00DE5655"/>
    <w:rsid w:val="00DE57AA"/>
    <w:rsid w:val="00DE586D"/>
    <w:rsid w:val="00DE6C0E"/>
    <w:rsid w:val="00DE7247"/>
    <w:rsid w:val="00DE73D9"/>
    <w:rsid w:val="00DE7888"/>
    <w:rsid w:val="00DE7963"/>
    <w:rsid w:val="00DF04AB"/>
    <w:rsid w:val="00DF0BB1"/>
    <w:rsid w:val="00DF1F5D"/>
    <w:rsid w:val="00DF2256"/>
    <w:rsid w:val="00DF4636"/>
    <w:rsid w:val="00DF48F8"/>
    <w:rsid w:val="00DF5753"/>
    <w:rsid w:val="00DF5925"/>
    <w:rsid w:val="00DF5A93"/>
    <w:rsid w:val="00DF5BD8"/>
    <w:rsid w:val="00DF7D22"/>
    <w:rsid w:val="00E00519"/>
    <w:rsid w:val="00E019A0"/>
    <w:rsid w:val="00E032EC"/>
    <w:rsid w:val="00E04C70"/>
    <w:rsid w:val="00E054E7"/>
    <w:rsid w:val="00E061F8"/>
    <w:rsid w:val="00E11DD5"/>
    <w:rsid w:val="00E12ADB"/>
    <w:rsid w:val="00E14886"/>
    <w:rsid w:val="00E149CB"/>
    <w:rsid w:val="00E14B09"/>
    <w:rsid w:val="00E14B10"/>
    <w:rsid w:val="00E178A4"/>
    <w:rsid w:val="00E204AA"/>
    <w:rsid w:val="00E21152"/>
    <w:rsid w:val="00E228B9"/>
    <w:rsid w:val="00E22A56"/>
    <w:rsid w:val="00E23199"/>
    <w:rsid w:val="00E23568"/>
    <w:rsid w:val="00E26030"/>
    <w:rsid w:val="00E308C3"/>
    <w:rsid w:val="00E30998"/>
    <w:rsid w:val="00E31696"/>
    <w:rsid w:val="00E31714"/>
    <w:rsid w:val="00E324E0"/>
    <w:rsid w:val="00E32951"/>
    <w:rsid w:val="00E32C95"/>
    <w:rsid w:val="00E33127"/>
    <w:rsid w:val="00E34213"/>
    <w:rsid w:val="00E34F77"/>
    <w:rsid w:val="00E36A9B"/>
    <w:rsid w:val="00E36ADD"/>
    <w:rsid w:val="00E375E5"/>
    <w:rsid w:val="00E40665"/>
    <w:rsid w:val="00E40AB8"/>
    <w:rsid w:val="00E41209"/>
    <w:rsid w:val="00E4183A"/>
    <w:rsid w:val="00E41B57"/>
    <w:rsid w:val="00E43309"/>
    <w:rsid w:val="00E46084"/>
    <w:rsid w:val="00E471A7"/>
    <w:rsid w:val="00E50175"/>
    <w:rsid w:val="00E506D4"/>
    <w:rsid w:val="00E5091D"/>
    <w:rsid w:val="00E519A6"/>
    <w:rsid w:val="00E5230F"/>
    <w:rsid w:val="00E529AB"/>
    <w:rsid w:val="00E53837"/>
    <w:rsid w:val="00E53CF5"/>
    <w:rsid w:val="00E54421"/>
    <w:rsid w:val="00E55839"/>
    <w:rsid w:val="00E56155"/>
    <w:rsid w:val="00E5660B"/>
    <w:rsid w:val="00E57097"/>
    <w:rsid w:val="00E6306C"/>
    <w:rsid w:val="00E6313A"/>
    <w:rsid w:val="00E648F3"/>
    <w:rsid w:val="00E653D0"/>
    <w:rsid w:val="00E678AB"/>
    <w:rsid w:val="00E703A7"/>
    <w:rsid w:val="00E708B1"/>
    <w:rsid w:val="00E72E0D"/>
    <w:rsid w:val="00E73410"/>
    <w:rsid w:val="00E754B3"/>
    <w:rsid w:val="00E765E5"/>
    <w:rsid w:val="00E768F1"/>
    <w:rsid w:val="00E808D8"/>
    <w:rsid w:val="00E81D6F"/>
    <w:rsid w:val="00E81E3E"/>
    <w:rsid w:val="00E82F2D"/>
    <w:rsid w:val="00E844CC"/>
    <w:rsid w:val="00E859ED"/>
    <w:rsid w:val="00E85FB4"/>
    <w:rsid w:val="00E8636B"/>
    <w:rsid w:val="00E865ED"/>
    <w:rsid w:val="00E87898"/>
    <w:rsid w:val="00E87A0D"/>
    <w:rsid w:val="00E87DCD"/>
    <w:rsid w:val="00E91D67"/>
    <w:rsid w:val="00E92322"/>
    <w:rsid w:val="00E924DC"/>
    <w:rsid w:val="00E941AF"/>
    <w:rsid w:val="00E9475E"/>
    <w:rsid w:val="00E9513B"/>
    <w:rsid w:val="00E9527F"/>
    <w:rsid w:val="00E97393"/>
    <w:rsid w:val="00EA1BFC"/>
    <w:rsid w:val="00EA1FCF"/>
    <w:rsid w:val="00EA22EA"/>
    <w:rsid w:val="00EA2875"/>
    <w:rsid w:val="00EA4D51"/>
    <w:rsid w:val="00EA4F64"/>
    <w:rsid w:val="00EB0954"/>
    <w:rsid w:val="00EB16B6"/>
    <w:rsid w:val="00EB173B"/>
    <w:rsid w:val="00EB32E6"/>
    <w:rsid w:val="00EB35E5"/>
    <w:rsid w:val="00EB6599"/>
    <w:rsid w:val="00EB6810"/>
    <w:rsid w:val="00EB753C"/>
    <w:rsid w:val="00EB7A60"/>
    <w:rsid w:val="00EC18CA"/>
    <w:rsid w:val="00EC1EDF"/>
    <w:rsid w:val="00EC2395"/>
    <w:rsid w:val="00EC31FB"/>
    <w:rsid w:val="00EC4B64"/>
    <w:rsid w:val="00EC57B1"/>
    <w:rsid w:val="00EC5CF7"/>
    <w:rsid w:val="00EC7516"/>
    <w:rsid w:val="00EC794C"/>
    <w:rsid w:val="00EC7DC0"/>
    <w:rsid w:val="00ED1A8D"/>
    <w:rsid w:val="00ED2073"/>
    <w:rsid w:val="00ED4164"/>
    <w:rsid w:val="00ED6283"/>
    <w:rsid w:val="00ED78A1"/>
    <w:rsid w:val="00EE2BCC"/>
    <w:rsid w:val="00EE2E55"/>
    <w:rsid w:val="00EE35D3"/>
    <w:rsid w:val="00EE4525"/>
    <w:rsid w:val="00EF12F2"/>
    <w:rsid w:val="00EF2262"/>
    <w:rsid w:val="00EF24A9"/>
    <w:rsid w:val="00EF53C3"/>
    <w:rsid w:val="00EF733E"/>
    <w:rsid w:val="00EF7569"/>
    <w:rsid w:val="00F00817"/>
    <w:rsid w:val="00F017C6"/>
    <w:rsid w:val="00F017DC"/>
    <w:rsid w:val="00F023D6"/>
    <w:rsid w:val="00F02AB9"/>
    <w:rsid w:val="00F03C65"/>
    <w:rsid w:val="00F04A32"/>
    <w:rsid w:val="00F0599C"/>
    <w:rsid w:val="00F05A1B"/>
    <w:rsid w:val="00F063CC"/>
    <w:rsid w:val="00F076EA"/>
    <w:rsid w:val="00F079D7"/>
    <w:rsid w:val="00F106A5"/>
    <w:rsid w:val="00F108A7"/>
    <w:rsid w:val="00F10FBF"/>
    <w:rsid w:val="00F1108F"/>
    <w:rsid w:val="00F12CA2"/>
    <w:rsid w:val="00F12ECB"/>
    <w:rsid w:val="00F13360"/>
    <w:rsid w:val="00F14A08"/>
    <w:rsid w:val="00F1553C"/>
    <w:rsid w:val="00F15C93"/>
    <w:rsid w:val="00F1792B"/>
    <w:rsid w:val="00F17E17"/>
    <w:rsid w:val="00F21430"/>
    <w:rsid w:val="00F22273"/>
    <w:rsid w:val="00F22AC7"/>
    <w:rsid w:val="00F231FF"/>
    <w:rsid w:val="00F24DCE"/>
    <w:rsid w:val="00F25BA7"/>
    <w:rsid w:val="00F27228"/>
    <w:rsid w:val="00F277EB"/>
    <w:rsid w:val="00F27C79"/>
    <w:rsid w:val="00F315E9"/>
    <w:rsid w:val="00F32CC4"/>
    <w:rsid w:val="00F33398"/>
    <w:rsid w:val="00F36212"/>
    <w:rsid w:val="00F3627A"/>
    <w:rsid w:val="00F37314"/>
    <w:rsid w:val="00F377A1"/>
    <w:rsid w:val="00F41105"/>
    <w:rsid w:val="00F414AD"/>
    <w:rsid w:val="00F42BE2"/>
    <w:rsid w:val="00F43BF6"/>
    <w:rsid w:val="00F455FD"/>
    <w:rsid w:val="00F45A53"/>
    <w:rsid w:val="00F45AD1"/>
    <w:rsid w:val="00F47674"/>
    <w:rsid w:val="00F47841"/>
    <w:rsid w:val="00F50297"/>
    <w:rsid w:val="00F504A6"/>
    <w:rsid w:val="00F5092A"/>
    <w:rsid w:val="00F51219"/>
    <w:rsid w:val="00F51AE0"/>
    <w:rsid w:val="00F528DB"/>
    <w:rsid w:val="00F530E7"/>
    <w:rsid w:val="00F54370"/>
    <w:rsid w:val="00F544E2"/>
    <w:rsid w:val="00F56735"/>
    <w:rsid w:val="00F56AA1"/>
    <w:rsid w:val="00F60E85"/>
    <w:rsid w:val="00F61C84"/>
    <w:rsid w:val="00F61FD4"/>
    <w:rsid w:val="00F64606"/>
    <w:rsid w:val="00F64E35"/>
    <w:rsid w:val="00F65042"/>
    <w:rsid w:val="00F65305"/>
    <w:rsid w:val="00F659E4"/>
    <w:rsid w:val="00F709BA"/>
    <w:rsid w:val="00F718BB"/>
    <w:rsid w:val="00F71DF1"/>
    <w:rsid w:val="00F726B4"/>
    <w:rsid w:val="00F7647A"/>
    <w:rsid w:val="00F77E9A"/>
    <w:rsid w:val="00F81099"/>
    <w:rsid w:val="00F82077"/>
    <w:rsid w:val="00F8252A"/>
    <w:rsid w:val="00F83AED"/>
    <w:rsid w:val="00F83DE1"/>
    <w:rsid w:val="00F842AD"/>
    <w:rsid w:val="00F85951"/>
    <w:rsid w:val="00F85E0B"/>
    <w:rsid w:val="00F86B65"/>
    <w:rsid w:val="00F86B86"/>
    <w:rsid w:val="00F879CF"/>
    <w:rsid w:val="00F906A6"/>
    <w:rsid w:val="00F90B49"/>
    <w:rsid w:val="00F90C97"/>
    <w:rsid w:val="00F90F8D"/>
    <w:rsid w:val="00F91679"/>
    <w:rsid w:val="00F92841"/>
    <w:rsid w:val="00F92AB5"/>
    <w:rsid w:val="00F9317E"/>
    <w:rsid w:val="00F93339"/>
    <w:rsid w:val="00F95A23"/>
    <w:rsid w:val="00F97681"/>
    <w:rsid w:val="00FA028E"/>
    <w:rsid w:val="00FA0D82"/>
    <w:rsid w:val="00FA272D"/>
    <w:rsid w:val="00FA3D74"/>
    <w:rsid w:val="00FA6A80"/>
    <w:rsid w:val="00FA72B7"/>
    <w:rsid w:val="00FA7995"/>
    <w:rsid w:val="00FA7BD6"/>
    <w:rsid w:val="00FA7BD8"/>
    <w:rsid w:val="00FB09E3"/>
    <w:rsid w:val="00FB0A29"/>
    <w:rsid w:val="00FB0AC8"/>
    <w:rsid w:val="00FB233C"/>
    <w:rsid w:val="00FB260A"/>
    <w:rsid w:val="00FB4774"/>
    <w:rsid w:val="00FB699D"/>
    <w:rsid w:val="00FB77A4"/>
    <w:rsid w:val="00FC010D"/>
    <w:rsid w:val="00FC1E68"/>
    <w:rsid w:val="00FC2793"/>
    <w:rsid w:val="00FC3816"/>
    <w:rsid w:val="00FC40DC"/>
    <w:rsid w:val="00FC44DA"/>
    <w:rsid w:val="00FC69DD"/>
    <w:rsid w:val="00FC75F1"/>
    <w:rsid w:val="00FC7721"/>
    <w:rsid w:val="00FD098D"/>
    <w:rsid w:val="00FD2832"/>
    <w:rsid w:val="00FD31A9"/>
    <w:rsid w:val="00FD347D"/>
    <w:rsid w:val="00FD352E"/>
    <w:rsid w:val="00FD4321"/>
    <w:rsid w:val="00FD5891"/>
    <w:rsid w:val="00FD6802"/>
    <w:rsid w:val="00FD6BA3"/>
    <w:rsid w:val="00FD6BB8"/>
    <w:rsid w:val="00FD7D22"/>
    <w:rsid w:val="00FE07DE"/>
    <w:rsid w:val="00FE2850"/>
    <w:rsid w:val="00FE409F"/>
    <w:rsid w:val="00FE4201"/>
    <w:rsid w:val="00FE4835"/>
    <w:rsid w:val="00FE4AB6"/>
    <w:rsid w:val="00FE58BB"/>
    <w:rsid w:val="00FF1BB9"/>
    <w:rsid w:val="00FF346D"/>
    <w:rsid w:val="00FF38C4"/>
    <w:rsid w:val="00FF497E"/>
    <w:rsid w:val="00FF54EF"/>
    <w:rsid w:val="00FF5D90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98882DF"/>
  <w15:chartTrackingRefBased/>
  <w15:docId w15:val="{824DC0E8-9C76-4D7F-9EE6-ADFE1019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CB1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5732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320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72D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semiHidden/>
    <w:rsid w:val="009272D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zh-CN"/>
    </w:rPr>
  </w:style>
  <w:style w:type="character" w:customStyle="1" w:styleId="WW8Num2z0">
    <w:name w:val="WW8Num2z0"/>
    <w:rPr>
      <w:rFonts w:ascii="Times New Roman" w:eastAsia="Times New Roman" w:hAnsi="Times New Roman" w:cs="Wingdings"/>
    </w:rPr>
  </w:style>
  <w:style w:type="character" w:customStyle="1" w:styleId="WW8Num4z0">
    <w:name w:val="WW8Num4z0"/>
    <w:rPr>
      <w:b w:val="0"/>
      <w:i w:val="0"/>
    </w:rPr>
  </w:style>
  <w:style w:type="character" w:customStyle="1" w:styleId="WW8Num6z0">
    <w:name w:val="WW8Num6z0"/>
    <w:rPr>
      <w:b w:val="0"/>
      <w:i w:val="0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</w:rPr>
  </w:style>
  <w:style w:type="character" w:customStyle="1" w:styleId="WW8Num10z1">
    <w:name w:val="WW8Num10z1"/>
    <w:rPr>
      <w:b w:val="0"/>
      <w:sz w:val="24"/>
      <w:szCs w:val="24"/>
    </w:rPr>
  </w:style>
  <w:style w:type="character" w:customStyle="1" w:styleId="WW8Num11z0">
    <w:name w:val="WW8Num11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1">
    <w:name w:val="WW8Num23z1"/>
    <w:rPr>
      <w:b w:val="0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b w:val="0"/>
      <w:sz w:val="24"/>
      <w:szCs w:val="24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b w:val="0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1z0">
    <w:name w:val="WW8Num31z0"/>
    <w:rPr>
      <w:rFonts w:ascii="StarSymbol" w:eastAsia="Courier New" w:hAnsi="StarSymbol" w:cs="StarSymbol"/>
      <w:b w:val="0"/>
      <w:i w:val="0"/>
      <w:sz w:val="24"/>
    </w:rPr>
  </w:style>
  <w:style w:type="character" w:customStyle="1" w:styleId="WW8Num32z0">
    <w:name w:val="WW8Num32z0"/>
    <w:rPr>
      <w:rFonts w:cs="Times New Roman"/>
    </w:rPr>
  </w:style>
  <w:style w:type="character" w:customStyle="1" w:styleId="WW8Num34z0">
    <w:name w:val="WW8Num34z0"/>
    <w:rPr>
      <w:rFonts w:cs="Times New Roman"/>
    </w:rPr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38z0">
    <w:name w:val="WW8Num38z0"/>
    <w:rPr>
      <w:rFonts w:cs="Times New Roman"/>
    </w:rPr>
  </w:style>
  <w:style w:type="character" w:customStyle="1" w:styleId="WW8Num39z0">
    <w:name w:val="WW8Num39z0"/>
    <w:rPr>
      <w:rFonts w:cs="Times New Roman"/>
      <w:b w:val="0"/>
      <w:color w:val="auto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ascii="Times New Roman" w:hAnsi="Times New Roman"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57z0">
    <w:name w:val="WW8Num57z0"/>
    <w:rPr>
      <w:b/>
    </w:rPr>
  </w:style>
  <w:style w:type="character" w:customStyle="1" w:styleId="WW8Num61z0">
    <w:name w:val="WW8Num61z0"/>
    <w:rPr>
      <w:b w:val="0"/>
    </w:rPr>
  </w:style>
  <w:style w:type="character" w:customStyle="1" w:styleId="WW8Num64z0">
    <w:name w:val="WW8Num64z0"/>
    <w:rPr>
      <w:b w:val="0"/>
    </w:rPr>
  </w:style>
  <w:style w:type="character" w:customStyle="1" w:styleId="Domylnaczcionkaakapitu4">
    <w:name w:val="Domyślna czcionka akapitu4"/>
  </w:style>
  <w:style w:type="character" w:customStyle="1" w:styleId="WW8Num37z0">
    <w:name w:val="WW8Num37z0"/>
    <w:rPr>
      <w:rFonts w:cs="Times New Roman"/>
    </w:rPr>
  </w:style>
  <w:style w:type="character" w:customStyle="1" w:styleId="WW8Num44z0">
    <w:name w:val="WW8Num44z0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Courier New" w:hAnsi="Times New Roman" w:cs="Times New Roman"/>
      <w:b w:val="0"/>
      <w:i w:val="0"/>
      <w:sz w:val="20"/>
      <w:szCs w:val="20"/>
    </w:rPr>
  </w:style>
  <w:style w:type="character" w:customStyle="1" w:styleId="WW8Num5z0">
    <w:name w:val="WW8Num5z0"/>
    <w:rPr>
      <w:b w:val="0"/>
      <w:i w:val="0"/>
    </w:rPr>
  </w:style>
  <w:style w:type="character" w:customStyle="1" w:styleId="WW8Num23z0">
    <w:name w:val="WW8Num23z0"/>
    <w:rPr>
      <w:rFonts w:ascii="Times New Roman" w:hAnsi="Times New Roman" w:cs="Times New Roman"/>
      <w:b w:val="0"/>
      <w:i w:val="0"/>
    </w:rPr>
  </w:style>
  <w:style w:type="character" w:customStyle="1" w:styleId="WW8Num26z1">
    <w:name w:val="WW8Num26z1"/>
    <w:rPr>
      <w:b w:val="0"/>
      <w:sz w:val="24"/>
      <w:szCs w:val="24"/>
    </w:rPr>
  </w:style>
  <w:style w:type="character" w:customStyle="1" w:styleId="WW8Num45z0">
    <w:name w:val="WW8Num45z0"/>
    <w:rPr>
      <w:rFonts w:cs="Times New Roman"/>
    </w:rPr>
  </w:style>
  <w:style w:type="character" w:customStyle="1" w:styleId="WW-Absatz-Standardschriftart111">
    <w:name w:val="WW-Absatz-Standardschriftart111"/>
  </w:style>
  <w:style w:type="character" w:customStyle="1" w:styleId="WW8Num46z0">
    <w:name w:val="WW8Num46z0"/>
    <w:rPr>
      <w:rFonts w:cs="Times New Roman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7z1">
    <w:name w:val="WW8Num27z1"/>
    <w:rPr>
      <w:b w:val="0"/>
      <w:sz w:val="24"/>
      <w:szCs w:val="24"/>
    </w:rPr>
  </w:style>
  <w:style w:type="character" w:customStyle="1" w:styleId="WW8Num47z0">
    <w:name w:val="WW8Num47z0"/>
    <w:rPr>
      <w:rFonts w:ascii="Times New Roman" w:hAnsi="Times New Roman" w:cs="Times New Roman"/>
      <w:b w:val="0"/>
      <w:i w:val="0"/>
      <w:sz w:val="24"/>
    </w:rPr>
  </w:style>
  <w:style w:type="character" w:customStyle="1" w:styleId="WW8Num48z0">
    <w:name w:val="WW8Num48z0"/>
    <w:rPr>
      <w:rFonts w:cs="Times New Roman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WW8Num1z0">
    <w:name w:val="WW8Num1z0"/>
    <w:rPr>
      <w:sz w:val="24"/>
      <w:szCs w:val="24"/>
    </w:rPr>
  </w:style>
  <w:style w:type="character" w:customStyle="1" w:styleId="WW8Num28z1">
    <w:name w:val="WW8Num28z1"/>
    <w:rPr>
      <w:b w:val="0"/>
      <w:sz w:val="24"/>
      <w:szCs w:val="24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7z1">
    <w:name w:val="WW8Num47z1"/>
    <w:rPr>
      <w:rFonts w:cs="Times New Roman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qFormat/>
    <w:pPr>
      <w:spacing w:before="120" w:line="320" w:lineRule="exact"/>
      <w:ind w:left="425" w:hanging="709"/>
      <w:jc w:val="both"/>
    </w:pPr>
    <w:rPr>
      <w:szCs w:val="17"/>
    </w:rPr>
  </w:style>
  <w:style w:type="character" w:customStyle="1" w:styleId="TekstpodstawowyZnak">
    <w:name w:val="Tekst podstawowy Znak"/>
    <w:aliases w:val="Tekst podstawow.(F2) Znak,(F2) Znak"/>
    <w:link w:val="Tekstpodstawowy"/>
    <w:rsid w:val="00846CF4"/>
    <w:rPr>
      <w:sz w:val="24"/>
      <w:szCs w:val="17"/>
      <w:lang w:eastAsia="zh-CN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Podtytu"/>
    <w:pPr>
      <w:spacing w:before="60"/>
      <w:jc w:val="center"/>
    </w:pPr>
    <w:rPr>
      <w:b/>
      <w:sz w:val="32"/>
      <w:szCs w:val="20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 w:cs="Arial"/>
    </w:rPr>
  </w:style>
  <w:style w:type="character" w:customStyle="1" w:styleId="PodtytuZnak">
    <w:name w:val="Podtytuł Znak"/>
    <w:link w:val="Podtytu"/>
    <w:rsid w:val="005127DD"/>
    <w:rPr>
      <w:rFonts w:ascii="Arial" w:hAnsi="Arial" w:cs="Arial"/>
      <w:sz w:val="24"/>
      <w:szCs w:val="24"/>
      <w:lang w:eastAsia="zh-CN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17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Akapitzlist4">
    <w:name w:val="Akapit z listą4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blokowy1">
    <w:name w:val="Tekst blokowy1"/>
    <w:basedOn w:val="Normalny"/>
    <w:pPr>
      <w:ind w:left="1416" w:right="-186"/>
    </w:p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33">
    <w:name w:val="Tekst podstawowy 33"/>
    <w:basedOn w:val="Normalny"/>
    <w:rPr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ind w:firstLine="709"/>
      <w:jc w:val="both"/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9312C"/>
    <w:rPr>
      <w:sz w:val="24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5386"/>
        <w:tab w:val="right" w:pos="9922"/>
      </w:tabs>
      <w:spacing w:before="60"/>
      <w:ind w:left="425" w:firstLine="1"/>
    </w:pPr>
    <w:rPr>
      <w:szCs w:val="17"/>
    </w:rPr>
  </w:style>
  <w:style w:type="character" w:customStyle="1" w:styleId="StopkaZnak">
    <w:name w:val="Stopka Znak"/>
    <w:link w:val="Stopka"/>
    <w:uiPriority w:val="99"/>
    <w:rsid w:val="00CA6E82"/>
    <w:rPr>
      <w:sz w:val="24"/>
      <w:szCs w:val="17"/>
      <w:lang w:eastAsia="zh-CN"/>
    </w:rPr>
  </w:style>
  <w:style w:type="paragraph" w:customStyle="1" w:styleId="Zawartoramki">
    <w:name w:val="Zawartość ramki"/>
    <w:basedOn w:val="Tekstpodstawowy"/>
  </w:style>
  <w:style w:type="paragraph" w:styleId="Tekstdymka">
    <w:name w:val="Balloon Text"/>
    <w:basedOn w:val="Normalny"/>
    <w:link w:val="TekstdymkaZnak"/>
    <w:uiPriority w:val="99"/>
    <w:semiHidden/>
    <w:unhideWhenUsed/>
    <w:rsid w:val="00072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268F"/>
    <w:rPr>
      <w:rFonts w:ascii="Tahoma" w:hAnsi="Tahoma" w:cs="Tahoma"/>
      <w:sz w:val="16"/>
      <w:szCs w:val="1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2C3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C2C3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1C2C3B"/>
    <w:rPr>
      <w:vertAlign w:val="superscript"/>
    </w:rPr>
  </w:style>
  <w:style w:type="character" w:customStyle="1" w:styleId="TekstpodstawowyZnak1">
    <w:name w:val="Tekst podstawowy Znak1"/>
    <w:aliases w:val="Tekst podstawow.(F2) Znak1,(F2) Znak1"/>
    <w:rsid w:val="00A91B0E"/>
    <w:rPr>
      <w:rFonts w:cs="Wingdings"/>
      <w:sz w:val="24"/>
      <w:szCs w:val="17"/>
      <w:lang w:eastAsia="zh-CN"/>
    </w:rPr>
  </w:style>
  <w:style w:type="paragraph" w:customStyle="1" w:styleId="Nagwek100">
    <w:name w:val="Nagłówek10"/>
    <w:basedOn w:val="Normalny"/>
    <w:next w:val="Podtytu"/>
    <w:rsid w:val="00A91B0E"/>
    <w:pPr>
      <w:spacing w:before="60"/>
      <w:jc w:val="center"/>
    </w:pPr>
    <w:rPr>
      <w:rFonts w:cs="Wingdings"/>
      <w:b/>
      <w:sz w:val="32"/>
      <w:szCs w:val="20"/>
    </w:rPr>
  </w:style>
  <w:style w:type="paragraph" w:styleId="Akapitzlist">
    <w:name w:val="List Paragraph"/>
    <w:aliases w:val="Numerowanie,Akapit z listą BS,Kolorowa lista — akcent 11,Akapit z listą1,Wypunktowanie,L1,Akapit z listą5,T_SZ_List Paragraph,normalny tekst,CW_Lista,Sl_Akapit z listą,Nagłowek 3,Preambuła,Dot pt,F5 List Paragraph,Recommendation,lp1,lp"/>
    <w:basedOn w:val="Normalny"/>
    <w:link w:val="AkapitzlistZnak"/>
    <w:uiPriority w:val="34"/>
    <w:qFormat/>
    <w:rsid w:val="005F6A6D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Akapit z listą1 Znak,Wypunktowanie Znak,L1 Znak,Akapit z listą5 Znak,T_SZ_List Paragraph Znak,normalny tekst Znak,CW_Lista Znak,Sl_Akapit z listą Znak,lp1 Znak"/>
    <w:link w:val="Akapitzlist"/>
    <w:uiPriority w:val="34"/>
    <w:qFormat/>
    <w:rsid w:val="004D08C5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1E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81E0C"/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612F09"/>
    <w:rPr>
      <w:rFonts w:ascii="Courier New" w:hAnsi="Courier New"/>
      <w:sz w:val="20"/>
      <w:szCs w:val="20"/>
      <w:lang w:eastAsia="ar-SA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unhideWhenUsed/>
    <w:rsid w:val="005231D8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semiHidden/>
    <w:rsid w:val="005231D8"/>
    <w:rPr>
      <w:lang w:eastAsia="zh-C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5231D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518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518A3"/>
    <w:rPr>
      <w:sz w:val="24"/>
      <w:szCs w:val="24"/>
      <w:lang w:eastAsia="zh-CN"/>
    </w:rPr>
  </w:style>
  <w:style w:type="character" w:customStyle="1" w:styleId="ms-long1">
    <w:name w:val="ms-long1"/>
    <w:basedOn w:val="Domylnaczcionkaakapitu"/>
    <w:rsid w:val="00D518A3"/>
    <w:rPr>
      <w:rFonts w:ascii="Verdana" w:hAnsi="Verdana" w:hint="default"/>
      <w:sz w:val="16"/>
      <w:szCs w:val="16"/>
    </w:rPr>
  </w:style>
  <w:style w:type="character" w:customStyle="1" w:styleId="tekstdokbold">
    <w:name w:val="tekst dok. bold"/>
    <w:rsid w:val="009026C5"/>
    <w:rPr>
      <w:b/>
    </w:rPr>
  </w:style>
  <w:style w:type="paragraph" w:customStyle="1" w:styleId="Default">
    <w:name w:val="Default"/>
    <w:rsid w:val="00902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090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F023D6"/>
    <w:pPr>
      <w:shd w:val="clear" w:color="FFFF00" w:fill="FFFFFF"/>
      <w:suppressAutoHyphens w:val="0"/>
      <w:ind w:left="142" w:right="139"/>
      <w:jc w:val="both"/>
    </w:pPr>
    <w:rPr>
      <w:b/>
      <w:sz w:val="2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9272D9"/>
    <w:pPr>
      <w:widowControl w:val="0"/>
      <w:suppressAutoHyphens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9272D9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9272D9"/>
    <w:rPr>
      <w:b/>
      <w:i/>
      <w:spacing w:val="0"/>
    </w:rPr>
  </w:style>
  <w:style w:type="paragraph" w:customStyle="1" w:styleId="Text1">
    <w:name w:val="Text 1"/>
    <w:basedOn w:val="Normalny"/>
    <w:rsid w:val="009272D9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9272D9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9272D9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9272D9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9272D9"/>
    <w:pPr>
      <w:numPr>
        <w:numId w:val="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9272D9"/>
    <w:pPr>
      <w:numPr>
        <w:ilvl w:val="1"/>
        <w:numId w:val="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9272D9"/>
    <w:pPr>
      <w:numPr>
        <w:ilvl w:val="2"/>
        <w:numId w:val="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9272D9"/>
    <w:pPr>
      <w:numPr>
        <w:ilvl w:val="3"/>
        <w:numId w:val="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9272D9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9272D9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9272D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9E1"/>
    <w:rPr>
      <w:rFonts w:ascii="Book Antiqua" w:hAnsi="Book Antiqua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9E1"/>
    <w:pPr>
      <w:suppressAutoHyphens w:val="0"/>
      <w:spacing w:after="120"/>
      <w:ind w:firstLine="357"/>
      <w:jc w:val="both"/>
    </w:pPr>
    <w:rPr>
      <w:rFonts w:ascii="Book Antiqua" w:hAnsi="Book Antiqua"/>
      <w:sz w:val="20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8C256A"/>
    <w:rPr>
      <w:color w:val="954F72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C6382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63828"/>
    <w:pPr>
      <w:widowControl w:val="0"/>
      <w:suppressAutoHyphens w:val="0"/>
      <w:spacing w:before="9"/>
      <w:jc w:val="center"/>
    </w:pPr>
    <w:rPr>
      <w:rFonts w:ascii="Cambria" w:eastAsia="Cambria" w:hAnsi="Cambria" w:cs="Cambria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C63828"/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C906E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5A0DF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FF497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D07C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D07C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Normalny"/>
    <w:rsid w:val="00F56735"/>
    <w:pP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6">
    <w:name w:val="xl66"/>
    <w:basedOn w:val="Normalny"/>
    <w:rsid w:val="00F56735"/>
    <w:pP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pl-PL"/>
    </w:rPr>
  </w:style>
  <w:style w:type="paragraph" w:customStyle="1" w:styleId="xl67">
    <w:name w:val="xl67"/>
    <w:basedOn w:val="Normalny"/>
    <w:rsid w:val="00F56735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F56735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F56735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pl-PL"/>
    </w:rPr>
  </w:style>
  <w:style w:type="paragraph" w:customStyle="1" w:styleId="xl71">
    <w:name w:val="xl71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2">
    <w:name w:val="xl72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73">
    <w:name w:val="xl73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74">
    <w:name w:val="xl74"/>
    <w:basedOn w:val="Normalny"/>
    <w:rsid w:val="00F5673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F56735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F56735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pl-PL"/>
    </w:rPr>
  </w:style>
  <w:style w:type="paragraph" w:customStyle="1" w:styleId="xl77">
    <w:name w:val="xl77"/>
    <w:basedOn w:val="Normalny"/>
    <w:rsid w:val="00F56735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pl-PL"/>
    </w:rPr>
  </w:style>
  <w:style w:type="paragraph" w:customStyle="1" w:styleId="xl78">
    <w:name w:val="xl78"/>
    <w:basedOn w:val="Normalny"/>
    <w:rsid w:val="00F567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pl-PL"/>
    </w:rPr>
  </w:style>
  <w:style w:type="paragraph" w:customStyle="1" w:styleId="xl79">
    <w:name w:val="xl79"/>
    <w:basedOn w:val="Normalny"/>
    <w:rsid w:val="00F567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pl-PL"/>
    </w:rPr>
  </w:style>
  <w:style w:type="paragraph" w:customStyle="1" w:styleId="xl80">
    <w:name w:val="xl80"/>
    <w:basedOn w:val="Normalny"/>
    <w:rsid w:val="00F56735"/>
    <w:pPr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81">
    <w:name w:val="xl81"/>
    <w:basedOn w:val="Normalny"/>
    <w:rsid w:val="00F56735"/>
    <w:pPr>
      <w:pBdr>
        <w:top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82">
    <w:name w:val="xl82"/>
    <w:basedOn w:val="Normalny"/>
    <w:rsid w:val="00F5673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83">
    <w:name w:val="xl83"/>
    <w:basedOn w:val="Normalny"/>
    <w:rsid w:val="00F5673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84">
    <w:name w:val="xl84"/>
    <w:basedOn w:val="Normalny"/>
    <w:rsid w:val="00F56735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85">
    <w:name w:val="xl85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86">
    <w:name w:val="xl86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87">
    <w:name w:val="xl87"/>
    <w:basedOn w:val="Normalny"/>
    <w:rsid w:val="00F56735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lang w:eastAsia="pl-PL"/>
    </w:rPr>
  </w:style>
  <w:style w:type="paragraph" w:customStyle="1" w:styleId="xl88">
    <w:name w:val="xl88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9">
    <w:name w:val="xl89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0">
    <w:name w:val="xl90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1">
    <w:name w:val="xl91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rsid w:val="00F567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93">
    <w:name w:val="xl93"/>
    <w:basedOn w:val="Normalny"/>
    <w:rsid w:val="00F56735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8"/>
      <w:szCs w:val="18"/>
      <w:lang w:eastAsia="pl-PL"/>
    </w:rPr>
  </w:style>
  <w:style w:type="paragraph" w:customStyle="1" w:styleId="xl94">
    <w:name w:val="xl94"/>
    <w:basedOn w:val="Normalny"/>
    <w:rsid w:val="00F56735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color w:val="000000"/>
      <w:sz w:val="18"/>
      <w:szCs w:val="18"/>
      <w:lang w:eastAsia="pl-PL"/>
    </w:rPr>
  </w:style>
  <w:style w:type="paragraph" w:customStyle="1" w:styleId="xl95">
    <w:name w:val="xl95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96">
    <w:name w:val="xl96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97">
    <w:name w:val="xl97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98">
    <w:name w:val="xl98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99">
    <w:name w:val="xl99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00">
    <w:name w:val="xl100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01">
    <w:name w:val="xl101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2">
    <w:name w:val="xl102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3">
    <w:name w:val="xl103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4">
    <w:name w:val="xl104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5">
    <w:name w:val="xl105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6">
    <w:name w:val="xl106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07">
    <w:name w:val="xl107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8">
    <w:name w:val="xl108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9">
    <w:name w:val="xl109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0">
    <w:name w:val="xl110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1">
    <w:name w:val="xl111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2">
    <w:name w:val="xl112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3">
    <w:name w:val="xl113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4">
    <w:name w:val="xl114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6">
    <w:name w:val="xl116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7">
    <w:name w:val="xl117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8">
    <w:name w:val="xl118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19">
    <w:name w:val="xl119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20">
    <w:name w:val="xl120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21">
    <w:name w:val="xl121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22">
    <w:name w:val="xl122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23">
    <w:name w:val="xl123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4">
    <w:name w:val="xl124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25">
    <w:name w:val="xl125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8"/>
      <w:szCs w:val="18"/>
      <w:lang w:eastAsia="pl-PL"/>
    </w:rPr>
  </w:style>
  <w:style w:type="paragraph" w:customStyle="1" w:styleId="xl126">
    <w:name w:val="xl126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27">
    <w:name w:val="xl127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28">
    <w:name w:val="xl128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129">
    <w:name w:val="xl129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130">
    <w:name w:val="xl130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31">
    <w:name w:val="xl131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lang w:eastAsia="pl-PL"/>
    </w:rPr>
  </w:style>
  <w:style w:type="paragraph" w:customStyle="1" w:styleId="xl132">
    <w:name w:val="xl132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lang w:eastAsia="pl-PL"/>
    </w:rPr>
  </w:style>
  <w:style w:type="paragraph" w:customStyle="1" w:styleId="xl133">
    <w:name w:val="xl133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color w:val="000000"/>
      <w:sz w:val="18"/>
      <w:szCs w:val="18"/>
      <w:lang w:eastAsia="pl-PL"/>
    </w:rPr>
  </w:style>
  <w:style w:type="paragraph" w:customStyle="1" w:styleId="xl134">
    <w:name w:val="xl134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color w:val="000000"/>
      <w:sz w:val="18"/>
      <w:szCs w:val="18"/>
      <w:lang w:eastAsia="pl-PL"/>
    </w:rPr>
  </w:style>
  <w:style w:type="paragraph" w:customStyle="1" w:styleId="xl135">
    <w:name w:val="xl135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table" w:customStyle="1" w:styleId="TableNormal3">
    <w:name w:val="Table Normal3"/>
    <w:uiPriority w:val="2"/>
    <w:semiHidden/>
    <w:unhideWhenUsed/>
    <w:qFormat/>
    <w:rsid w:val="004E5A7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E5A71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Nagwek11">
    <w:name w:val="Nagłówek 11"/>
    <w:basedOn w:val="Standard"/>
    <w:next w:val="Standard"/>
    <w:uiPriority w:val="99"/>
    <w:rsid w:val="000E373C"/>
    <w:pPr>
      <w:keepNext/>
      <w:outlineLvl w:val="0"/>
    </w:pPr>
    <w:rPr>
      <w:b/>
      <w:sz w:val="28"/>
    </w:rPr>
  </w:style>
  <w:style w:type="paragraph" w:styleId="NormalnyWeb">
    <w:name w:val="Normal (Web)"/>
    <w:basedOn w:val="Normalny"/>
    <w:uiPriority w:val="99"/>
    <w:unhideWhenUsed/>
    <w:rsid w:val="00511355"/>
    <w:pPr>
      <w:suppressAutoHyphens w:val="0"/>
    </w:pPr>
    <w:rPr>
      <w:rFonts w:eastAsiaTheme="minorHAnsi"/>
      <w:lang w:eastAsia="pl-PL"/>
    </w:rPr>
  </w:style>
  <w:style w:type="paragraph" w:customStyle="1" w:styleId="Textbodyindent">
    <w:name w:val="Text body indent"/>
    <w:basedOn w:val="Standard"/>
    <w:rsid w:val="00624F78"/>
    <w:pPr>
      <w:widowControl/>
      <w:ind w:left="360"/>
      <w:jc w:val="both"/>
      <w:textAlignment w:val="auto"/>
    </w:pPr>
    <w:rPr>
      <w:rFonts w:ascii="Liberation Serif" w:eastAsia="NSimSun" w:hAnsi="Liberation Serif" w:cs="Arial"/>
      <w:szCs w:val="20"/>
      <w:lang w:eastAsia="zh-CN" w:bidi="hi-IN"/>
    </w:rPr>
  </w:style>
  <w:style w:type="numbering" w:customStyle="1" w:styleId="WWNum19">
    <w:name w:val="WWNum19"/>
    <w:rsid w:val="00624F78"/>
    <w:pPr>
      <w:numPr>
        <w:numId w:val="4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1E20BF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rsid w:val="0057320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320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573203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7320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73203"/>
    <w:rPr>
      <w:sz w:val="24"/>
      <w:szCs w:val="24"/>
      <w:lang w:eastAsia="zh-CN"/>
    </w:rPr>
  </w:style>
  <w:style w:type="paragraph" w:styleId="Spistreci1">
    <w:name w:val="toc 1"/>
    <w:basedOn w:val="Normalny"/>
    <w:next w:val="Normalny"/>
    <w:autoRedefine/>
    <w:uiPriority w:val="39"/>
    <w:rsid w:val="00573203"/>
    <w:pPr>
      <w:tabs>
        <w:tab w:val="right" w:leader="dot" w:pos="9498"/>
      </w:tabs>
      <w:suppressAutoHyphens w:val="0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73203"/>
    <w:pPr>
      <w:suppressAutoHyphens w:val="0"/>
      <w:ind w:left="24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573203"/>
    <w:pPr>
      <w:suppressAutoHyphens w:val="0"/>
      <w:ind w:left="480"/>
    </w:pPr>
    <w:rPr>
      <w:lang w:eastAsia="pl-PL"/>
    </w:rPr>
  </w:style>
  <w:style w:type="paragraph" w:styleId="Bezodstpw">
    <w:name w:val="No Spacing"/>
    <w:link w:val="BezodstpwZnak"/>
    <w:uiPriority w:val="1"/>
    <w:qFormat/>
    <w:rsid w:val="00573203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573203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320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3203"/>
    <w:pPr>
      <w:suppressAutoHyphens/>
      <w:spacing w:after="0"/>
      <w:ind w:firstLine="0"/>
      <w:jc w:val="left"/>
    </w:pPr>
    <w:rPr>
      <w:rFonts w:ascii="Times New Roman" w:hAnsi="Times New Roman"/>
      <w:b/>
      <w:bCs/>
      <w:lang w:val="pl-PL"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3203"/>
    <w:rPr>
      <w:rFonts w:ascii="Book Antiqua" w:hAnsi="Book Antiqua"/>
      <w:b/>
      <w:bCs/>
      <w:lang w:val="x-none" w:eastAsia="zh-CN"/>
    </w:rPr>
  </w:style>
  <w:style w:type="paragraph" w:styleId="Poprawka">
    <w:name w:val="Revision"/>
    <w:hidden/>
    <w:uiPriority w:val="99"/>
    <w:semiHidden/>
    <w:rsid w:val="00573203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F4CC1-E79E-4924-A65D-DB2D6633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6491</TotalTime>
  <Pages>10</Pages>
  <Words>2484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"Oświetlenie Uliczne i Drogowe" sp</vt:lpstr>
    </vt:vector>
  </TitlesOfParts>
  <Company>Hewlett-Packard Company</Company>
  <LinksUpToDate>false</LinksUpToDate>
  <CharactersWithSpaces>17359</CharactersWithSpaces>
  <SharedDoc>false</SharedDoc>
  <HLinks>
    <vt:vector size="18" baseType="variant">
      <vt:variant>
        <vt:i4>5570661</vt:i4>
      </vt:variant>
      <vt:variant>
        <vt:i4>6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3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0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"Oświetlenie Uliczne i Drogowe" sp</dc:title>
  <dc:subject/>
  <cp:keywords/>
  <cp:lastModifiedBy>Paweł Sobczak</cp:lastModifiedBy>
  <cp:revision>306</cp:revision>
  <cp:lastPrinted>2025-10-24T12:02:00Z</cp:lastPrinted>
  <dcterms:created xsi:type="dcterms:W3CDTF">2022-04-04T12:21:00Z</dcterms:created>
  <dcterms:modified xsi:type="dcterms:W3CDTF">2026-02-11T14:25:00Z</dcterms:modified>
</cp:coreProperties>
</file>